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61"/>
      </w:tblGrid>
      <w:tr w:rsidR="009A5056" w:rsidRPr="000C2EE7" w:rsidTr="00452524">
        <w:tc>
          <w:tcPr>
            <w:tcW w:w="10061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:rsidR="009A5056" w:rsidRPr="000C2EE7" w:rsidRDefault="005F03D9" w:rsidP="009A5056">
            <w:pPr>
              <w:jc w:val="center"/>
              <w:rPr>
                <w:rFonts w:ascii="Arial" w:hAnsi="Arial"/>
                <w:sz w:val="40"/>
              </w:rPr>
            </w:pPr>
            <w:r>
              <w:rPr>
                <w:rFonts w:ascii="Arial" w:hAnsi="Arial"/>
                <w:sz w:val="40"/>
              </w:rPr>
              <w:t>PROJEKT WYKONAWCZY</w:t>
            </w:r>
            <w:r w:rsidR="009A5056" w:rsidRPr="000C2EE7">
              <w:rPr>
                <w:rFonts w:ascii="Arial" w:hAnsi="Arial"/>
                <w:sz w:val="40"/>
              </w:rPr>
              <w:t xml:space="preserve">      </w:t>
            </w:r>
          </w:p>
        </w:tc>
      </w:tr>
      <w:tr w:rsidR="009A5056" w:rsidRPr="000C2EE7" w:rsidTr="00452524">
        <w:tc>
          <w:tcPr>
            <w:tcW w:w="10061" w:type="dxa"/>
            <w:tcBorders>
              <w:top w:val="nil"/>
              <w:bottom w:val="nil"/>
            </w:tcBorders>
            <w:shd w:val="clear" w:color="auto" w:fill="FFFFCC"/>
          </w:tcPr>
          <w:p w:rsidR="009A5056" w:rsidRDefault="009A5056" w:rsidP="009A505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Przebudowy Hali Laboratoryjnej nr 4</w:t>
            </w:r>
            <w:r w:rsidRPr="001B7945">
              <w:rPr>
                <w:rFonts w:ascii="Arial" w:hAnsi="Arial" w:cs="Arial"/>
                <w:sz w:val="28"/>
                <w:szCs w:val="28"/>
              </w:rPr>
              <w:t xml:space="preserve"> na potrzeby L</w:t>
            </w:r>
            <w:r>
              <w:rPr>
                <w:rFonts w:ascii="Arial" w:hAnsi="Arial" w:cs="Arial"/>
                <w:sz w:val="28"/>
                <w:szCs w:val="28"/>
              </w:rPr>
              <w:t>aboratorium Przeróbki Kopalin i O</w:t>
            </w:r>
            <w:r w:rsidRPr="001B7945">
              <w:rPr>
                <w:rFonts w:ascii="Arial" w:hAnsi="Arial" w:cs="Arial"/>
                <w:sz w:val="28"/>
                <w:szCs w:val="28"/>
              </w:rPr>
              <w:t>dpadów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1B7945">
              <w:rPr>
                <w:rFonts w:ascii="Arial" w:hAnsi="Arial" w:cs="Arial"/>
                <w:sz w:val="28"/>
                <w:szCs w:val="28"/>
              </w:rPr>
              <w:t>Głównego Instytutu Górnictwa w</w:t>
            </w:r>
            <w:r>
              <w:rPr>
                <w:rFonts w:ascii="Arial" w:hAnsi="Arial" w:cs="Arial"/>
                <w:sz w:val="28"/>
                <w:szCs w:val="28"/>
              </w:rPr>
              <w:t xml:space="preserve"> Katowicach, </w:t>
            </w:r>
          </w:p>
          <w:p w:rsidR="009A5056" w:rsidRPr="001B7945" w:rsidRDefault="009A5056" w:rsidP="009A505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przy Pl. Gwarków 1, Katowice, d</w:t>
            </w:r>
            <w:r w:rsidRPr="001B7945">
              <w:rPr>
                <w:rFonts w:ascii="Arial" w:hAnsi="Arial" w:cs="Arial"/>
                <w:sz w:val="28"/>
                <w:szCs w:val="28"/>
              </w:rPr>
              <w:t>z. nr 8/4</w:t>
            </w:r>
          </w:p>
        </w:tc>
      </w:tr>
      <w:tr w:rsidR="00EB322D" w:rsidTr="00452524">
        <w:tc>
          <w:tcPr>
            <w:tcW w:w="10061" w:type="dxa"/>
            <w:tcBorders>
              <w:top w:val="nil"/>
              <w:bottom w:val="single" w:sz="4" w:space="0" w:color="auto"/>
            </w:tcBorders>
            <w:shd w:val="clear" w:color="auto" w:fill="FFFFCC"/>
          </w:tcPr>
          <w:p w:rsidR="00F903EA" w:rsidRPr="00452524" w:rsidRDefault="00F903EA" w:rsidP="007E2E0E">
            <w:pPr>
              <w:jc w:val="center"/>
              <w:rPr>
                <w:rFonts w:ascii="Arial" w:hAnsi="Arial"/>
                <w:sz w:val="36"/>
                <w:szCs w:val="36"/>
              </w:rPr>
            </w:pPr>
          </w:p>
        </w:tc>
      </w:tr>
    </w:tbl>
    <w:p w:rsidR="00EB322D" w:rsidRDefault="00EB322D" w:rsidP="000855CE">
      <w:pPr>
        <w:rPr>
          <w:rFonts w:ascii="Arial" w:hAnsi="Arial"/>
          <w:sz w:val="24"/>
          <w:szCs w:val="24"/>
        </w:rPr>
      </w:pPr>
    </w:p>
    <w:p w:rsidR="009A5056" w:rsidRPr="00F856AC" w:rsidRDefault="009A5056" w:rsidP="000855CE">
      <w:pPr>
        <w:rPr>
          <w:rFonts w:ascii="Arial" w:hAnsi="Arial"/>
          <w:sz w:val="24"/>
          <w:szCs w:val="24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2410"/>
        <w:gridCol w:w="7513"/>
      </w:tblGrid>
      <w:tr w:rsidR="009A5056" w:rsidRPr="007E31B6" w:rsidTr="00B32A95">
        <w:trPr>
          <w:trHeight w:val="883"/>
        </w:trPr>
        <w:tc>
          <w:tcPr>
            <w:tcW w:w="2410" w:type="dxa"/>
          </w:tcPr>
          <w:p w:rsidR="009A5056" w:rsidRPr="009A5056" w:rsidRDefault="009A5056" w:rsidP="00B32A95">
            <w:pPr>
              <w:rPr>
                <w:rFonts w:ascii="Arial" w:hAnsi="Arial"/>
                <w:sz w:val="28"/>
              </w:rPr>
            </w:pPr>
            <w:r w:rsidRPr="009A5056">
              <w:rPr>
                <w:rFonts w:ascii="Arial" w:hAnsi="Arial"/>
                <w:sz w:val="28"/>
              </w:rPr>
              <w:t xml:space="preserve">OBIEKT:  </w:t>
            </w:r>
          </w:p>
        </w:tc>
        <w:tc>
          <w:tcPr>
            <w:tcW w:w="7513" w:type="dxa"/>
          </w:tcPr>
          <w:p w:rsidR="009A5056" w:rsidRPr="009A5056" w:rsidRDefault="009A5056" w:rsidP="00B32A95">
            <w:pPr>
              <w:rPr>
                <w:rFonts w:ascii="Arial" w:hAnsi="Arial" w:cs="Arial"/>
                <w:sz w:val="28"/>
                <w:szCs w:val="24"/>
              </w:rPr>
            </w:pPr>
            <w:r w:rsidRPr="009A5056">
              <w:rPr>
                <w:rFonts w:ascii="Arial" w:hAnsi="Arial" w:cs="Arial"/>
                <w:sz w:val="28"/>
                <w:szCs w:val="24"/>
              </w:rPr>
              <w:t>Laboratorium Przeróbki Kopalin w GIG Katowice</w:t>
            </w:r>
          </w:p>
          <w:p w:rsidR="009A5056" w:rsidRDefault="009A5056" w:rsidP="00B32A95">
            <w:pPr>
              <w:rPr>
                <w:rFonts w:ascii="Arial" w:hAnsi="Arial" w:cs="Arial"/>
                <w:sz w:val="28"/>
                <w:szCs w:val="24"/>
              </w:rPr>
            </w:pPr>
            <w:r w:rsidRPr="009A5056">
              <w:rPr>
                <w:rFonts w:ascii="Arial" w:hAnsi="Arial" w:cs="Arial"/>
                <w:sz w:val="28"/>
                <w:szCs w:val="24"/>
              </w:rPr>
              <w:t>Katowice, Plac Gwarków 1</w:t>
            </w:r>
          </w:p>
          <w:p w:rsidR="009A5056" w:rsidRPr="009A5056" w:rsidRDefault="009A5056" w:rsidP="00B32A95">
            <w:pPr>
              <w:rPr>
                <w:rFonts w:ascii="Arial" w:hAnsi="Arial"/>
                <w:sz w:val="28"/>
              </w:rPr>
            </w:pPr>
          </w:p>
        </w:tc>
      </w:tr>
      <w:tr w:rsidR="009A5056" w:rsidRPr="007E31B6" w:rsidTr="00B32A95">
        <w:trPr>
          <w:trHeight w:val="855"/>
        </w:trPr>
        <w:tc>
          <w:tcPr>
            <w:tcW w:w="2410" w:type="dxa"/>
          </w:tcPr>
          <w:p w:rsidR="009A5056" w:rsidRPr="009A5056" w:rsidRDefault="009A5056" w:rsidP="00B32A95">
            <w:pPr>
              <w:rPr>
                <w:rFonts w:ascii="Arial" w:hAnsi="Arial"/>
                <w:sz w:val="28"/>
              </w:rPr>
            </w:pPr>
            <w:r w:rsidRPr="009A5056">
              <w:rPr>
                <w:rFonts w:ascii="Arial" w:hAnsi="Arial"/>
                <w:sz w:val="28"/>
              </w:rPr>
              <w:t>TEMAT UMOWY:</w:t>
            </w:r>
          </w:p>
        </w:tc>
        <w:tc>
          <w:tcPr>
            <w:tcW w:w="7513" w:type="dxa"/>
          </w:tcPr>
          <w:p w:rsidR="009A5056" w:rsidRDefault="009A5056" w:rsidP="00B32A95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4"/>
              </w:rPr>
            </w:pPr>
            <w:r w:rsidRPr="009A5056">
              <w:rPr>
                <w:rFonts w:ascii="Arial" w:hAnsi="Arial" w:cs="Arial"/>
                <w:sz w:val="28"/>
              </w:rPr>
              <w:t>„</w:t>
            </w:r>
            <w:r w:rsidRPr="009A5056">
              <w:rPr>
                <w:rFonts w:ascii="Arial" w:hAnsi="Arial" w:cs="Arial"/>
                <w:sz w:val="28"/>
                <w:szCs w:val="24"/>
              </w:rPr>
              <w:t>Remont i przebudowa hali laboratoryjnej nr4 na potrzeby laboratorium Przeróbki Kopalin na terenie GIG Katowice”</w:t>
            </w:r>
          </w:p>
          <w:p w:rsidR="009A5056" w:rsidRPr="009A5056" w:rsidRDefault="009A5056" w:rsidP="00B32A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4"/>
              </w:rPr>
            </w:pPr>
          </w:p>
        </w:tc>
      </w:tr>
      <w:tr w:rsidR="009A5056" w:rsidRPr="007E31B6" w:rsidTr="00B32A95">
        <w:trPr>
          <w:trHeight w:val="720"/>
        </w:trPr>
        <w:tc>
          <w:tcPr>
            <w:tcW w:w="2410" w:type="dxa"/>
          </w:tcPr>
          <w:p w:rsidR="009A5056" w:rsidRPr="009A5056" w:rsidRDefault="009A5056" w:rsidP="00B32A95">
            <w:pPr>
              <w:rPr>
                <w:rFonts w:ascii="Arial" w:hAnsi="Arial"/>
                <w:sz w:val="28"/>
              </w:rPr>
            </w:pPr>
            <w:r w:rsidRPr="009A5056">
              <w:rPr>
                <w:rFonts w:ascii="Arial" w:hAnsi="Arial"/>
                <w:sz w:val="28"/>
              </w:rPr>
              <w:t xml:space="preserve">INWESTOR:  </w:t>
            </w:r>
          </w:p>
        </w:tc>
        <w:tc>
          <w:tcPr>
            <w:tcW w:w="7513" w:type="dxa"/>
          </w:tcPr>
          <w:p w:rsidR="009A5056" w:rsidRPr="009A5056" w:rsidRDefault="009A5056" w:rsidP="00B32A95">
            <w:pPr>
              <w:widowControl w:val="0"/>
              <w:tabs>
                <w:tab w:val="right" w:pos="3638"/>
                <w:tab w:val="left" w:pos="9781"/>
              </w:tabs>
              <w:autoSpaceDE w:val="0"/>
              <w:autoSpaceDN w:val="0"/>
              <w:adjustRightInd w:val="0"/>
              <w:spacing w:line="321" w:lineRule="atLeast"/>
              <w:ind w:right="140"/>
              <w:rPr>
                <w:rFonts w:ascii="Arial" w:hAnsi="Arial" w:cs="Arial"/>
                <w:bCs/>
                <w:sz w:val="28"/>
                <w:szCs w:val="24"/>
              </w:rPr>
            </w:pPr>
            <w:r w:rsidRPr="009A5056">
              <w:rPr>
                <w:rFonts w:ascii="Arial" w:hAnsi="Arial" w:cs="Arial"/>
                <w:bCs/>
                <w:sz w:val="28"/>
                <w:szCs w:val="24"/>
              </w:rPr>
              <w:t>Główny Instytut Górnictwa w Katowicach</w:t>
            </w:r>
          </w:p>
          <w:p w:rsidR="009A5056" w:rsidRDefault="009A5056" w:rsidP="00B32A95">
            <w:pPr>
              <w:widowControl w:val="0"/>
              <w:tabs>
                <w:tab w:val="right" w:pos="3638"/>
                <w:tab w:val="left" w:pos="9781"/>
              </w:tabs>
              <w:autoSpaceDE w:val="0"/>
              <w:autoSpaceDN w:val="0"/>
              <w:adjustRightInd w:val="0"/>
              <w:spacing w:line="321" w:lineRule="atLeast"/>
              <w:ind w:right="140"/>
              <w:rPr>
                <w:rFonts w:ascii="Arial" w:hAnsi="Arial" w:cs="Arial"/>
                <w:sz w:val="28"/>
                <w:szCs w:val="24"/>
              </w:rPr>
            </w:pPr>
            <w:r w:rsidRPr="009A5056">
              <w:rPr>
                <w:rFonts w:ascii="Arial" w:hAnsi="Arial" w:cs="Arial"/>
                <w:sz w:val="28"/>
                <w:szCs w:val="24"/>
              </w:rPr>
              <w:t>Katowice, Plac Gwarków 1</w:t>
            </w:r>
          </w:p>
          <w:p w:rsidR="009A5056" w:rsidRPr="009A5056" w:rsidRDefault="009A5056" w:rsidP="00B32A95">
            <w:pPr>
              <w:widowControl w:val="0"/>
              <w:tabs>
                <w:tab w:val="right" w:pos="3638"/>
                <w:tab w:val="left" w:pos="9781"/>
              </w:tabs>
              <w:autoSpaceDE w:val="0"/>
              <w:autoSpaceDN w:val="0"/>
              <w:adjustRightInd w:val="0"/>
              <w:spacing w:line="321" w:lineRule="atLeast"/>
              <w:ind w:right="140"/>
              <w:rPr>
                <w:rFonts w:ascii="Arial" w:hAnsi="Arial" w:cs="Arial"/>
                <w:b/>
                <w:sz w:val="28"/>
              </w:rPr>
            </w:pPr>
          </w:p>
        </w:tc>
      </w:tr>
      <w:tr w:rsidR="009A5056" w:rsidRPr="007E31B6" w:rsidTr="00B32A95">
        <w:trPr>
          <w:trHeight w:val="456"/>
        </w:trPr>
        <w:tc>
          <w:tcPr>
            <w:tcW w:w="2410" w:type="dxa"/>
          </w:tcPr>
          <w:p w:rsidR="009A5056" w:rsidRPr="009A5056" w:rsidRDefault="009A5056" w:rsidP="00B32A95">
            <w:pPr>
              <w:rPr>
                <w:rFonts w:ascii="Arial" w:hAnsi="Arial"/>
                <w:sz w:val="28"/>
                <w:szCs w:val="24"/>
              </w:rPr>
            </w:pPr>
            <w:r w:rsidRPr="009A5056">
              <w:rPr>
                <w:rFonts w:ascii="Arial" w:hAnsi="Arial"/>
                <w:sz w:val="28"/>
                <w:szCs w:val="24"/>
              </w:rPr>
              <w:t>NR PROJ:</w:t>
            </w:r>
          </w:p>
        </w:tc>
        <w:tc>
          <w:tcPr>
            <w:tcW w:w="7513" w:type="dxa"/>
          </w:tcPr>
          <w:p w:rsidR="009A5056" w:rsidRPr="009A5056" w:rsidRDefault="009A5056" w:rsidP="00B32A95">
            <w:pPr>
              <w:rPr>
                <w:rFonts w:ascii="Arial" w:hAnsi="Arial"/>
                <w:sz w:val="28"/>
                <w:szCs w:val="24"/>
              </w:rPr>
            </w:pPr>
            <w:r w:rsidRPr="009A5056">
              <w:rPr>
                <w:rFonts w:ascii="Arial" w:hAnsi="Arial"/>
                <w:sz w:val="28"/>
                <w:szCs w:val="24"/>
              </w:rPr>
              <w:t>156/24/2012</w:t>
            </w:r>
          </w:p>
        </w:tc>
      </w:tr>
    </w:tbl>
    <w:p w:rsidR="00EB322D" w:rsidRDefault="00EB322D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AD7854" w:rsidP="00AD7854">
      <w:pPr>
        <w:shd w:val="clear" w:color="auto" w:fill="FFFFFF"/>
        <w:tabs>
          <w:tab w:val="left" w:pos="3098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ab/>
      </w: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p w:rsidR="009F1584" w:rsidRDefault="009F1584" w:rsidP="009F1584">
      <w:pPr>
        <w:shd w:val="clear" w:color="auto" w:fill="FFFFFF"/>
        <w:jc w:val="center"/>
        <w:rPr>
          <w:rFonts w:ascii="Arial" w:hAnsi="Arial"/>
          <w:b/>
          <w:sz w:val="24"/>
          <w:szCs w:val="24"/>
        </w:rPr>
      </w:pPr>
      <w:r w:rsidRPr="00F856AC">
        <w:rPr>
          <w:rFonts w:ascii="Arial" w:hAnsi="Arial"/>
          <w:b/>
          <w:sz w:val="24"/>
          <w:szCs w:val="24"/>
        </w:rPr>
        <w:t xml:space="preserve">Rybnik,  </w:t>
      </w:r>
      <w:r w:rsidR="009A5056">
        <w:rPr>
          <w:rFonts w:ascii="Arial" w:hAnsi="Arial"/>
          <w:b/>
          <w:sz w:val="24"/>
          <w:szCs w:val="24"/>
        </w:rPr>
        <w:t xml:space="preserve">styczeń </w:t>
      </w:r>
      <w:r w:rsidRPr="00F856AC">
        <w:rPr>
          <w:rFonts w:ascii="Arial" w:hAnsi="Arial"/>
          <w:b/>
          <w:sz w:val="24"/>
          <w:szCs w:val="24"/>
        </w:rPr>
        <w:t>201</w:t>
      </w:r>
      <w:r w:rsidR="009A5056">
        <w:rPr>
          <w:rFonts w:ascii="Arial" w:hAnsi="Arial"/>
          <w:b/>
          <w:sz w:val="24"/>
          <w:szCs w:val="24"/>
        </w:rPr>
        <w:t>3</w:t>
      </w:r>
      <w:r w:rsidR="00CC3162">
        <w:rPr>
          <w:rFonts w:ascii="Arial" w:hAnsi="Arial"/>
          <w:b/>
          <w:sz w:val="24"/>
          <w:szCs w:val="24"/>
        </w:rPr>
        <w:t xml:space="preserve"> </w:t>
      </w:r>
      <w:r w:rsidRPr="00F856AC">
        <w:rPr>
          <w:rFonts w:ascii="Arial" w:hAnsi="Arial"/>
          <w:b/>
          <w:sz w:val="24"/>
          <w:szCs w:val="24"/>
        </w:rPr>
        <w:t>r.</w:t>
      </w:r>
    </w:p>
    <w:p w:rsidR="009F1584" w:rsidRPr="00F856AC" w:rsidRDefault="009F1584" w:rsidP="007C3DAC">
      <w:pPr>
        <w:shd w:val="clear" w:color="auto" w:fill="FFFFFF"/>
        <w:rPr>
          <w:rFonts w:ascii="Arial" w:hAnsi="Arial"/>
          <w:b/>
          <w:sz w:val="24"/>
          <w:szCs w:val="24"/>
        </w:rPr>
      </w:pPr>
    </w:p>
    <w:tbl>
      <w:tblPr>
        <w:tblW w:w="98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73"/>
        <w:gridCol w:w="2347"/>
        <w:gridCol w:w="2410"/>
        <w:gridCol w:w="2665"/>
      </w:tblGrid>
      <w:tr w:rsidR="00EB322D" w:rsidTr="00C0434A">
        <w:trPr>
          <w:cantSplit/>
        </w:trPr>
        <w:tc>
          <w:tcPr>
            <w:tcW w:w="2473" w:type="dxa"/>
            <w:vAlign w:val="center"/>
          </w:tcPr>
          <w:p w:rsidR="00EB322D" w:rsidRPr="007C3DAC" w:rsidRDefault="00EB322D" w:rsidP="00B06264">
            <w:pPr>
              <w:shd w:val="clear" w:color="auto" w:fill="FFFFFF"/>
              <w:ind w:left="72" w:hanging="72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lastRenderedPageBreak/>
              <w:t>Funkcja</w:t>
            </w:r>
          </w:p>
          <w:p w:rsidR="00EB322D" w:rsidRPr="007C3DAC" w:rsidRDefault="00EB322D" w:rsidP="00B06264">
            <w:pPr>
              <w:shd w:val="clear" w:color="auto" w:fill="FFFFFF"/>
              <w:ind w:left="72" w:hanging="72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347" w:type="dxa"/>
            <w:vAlign w:val="center"/>
          </w:tcPr>
          <w:p w:rsidR="00EB322D" w:rsidRPr="007C3DAC" w:rsidRDefault="00EB322D" w:rsidP="00B06264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Tytuł  zawodowy</w:t>
            </w:r>
          </w:p>
          <w:p w:rsidR="00EB322D" w:rsidRPr="007C3DAC" w:rsidRDefault="00EB322D" w:rsidP="00B06264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vAlign w:val="center"/>
          </w:tcPr>
          <w:p w:rsidR="00EB322D" w:rsidRPr="007C3DAC" w:rsidRDefault="00EB322D" w:rsidP="00B06264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Nr uprawnień</w:t>
            </w:r>
          </w:p>
          <w:p w:rsidR="00EB322D" w:rsidRPr="007C3DAC" w:rsidRDefault="00EB322D" w:rsidP="00B06264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:rsidR="00EB322D" w:rsidRPr="007C3DAC" w:rsidRDefault="00EB322D" w:rsidP="00B06264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Podpis</w:t>
            </w:r>
          </w:p>
          <w:p w:rsidR="00EB322D" w:rsidRPr="007C3DAC" w:rsidRDefault="00EB322D" w:rsidP="00B06264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EB322D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EB322D" w:rsidRPr="007C3DAC" w:rsidRDefault="00EB322D" w:rsidP="00B06264">
            <w:pPr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Projektował</w:t>
            </w:r>
          </w:p>
          <w:p w:rsidR="00EB322D" w:rsidRPr="007C3DAC" w:rsidRDefault="00EB322D" w:rsidP="00B06264">
            <w:pPr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architekturę</w:t>
            </w:r>
          </w:p>
        </w:tc>
        <w:tc>
          <w:tcPr>
            <w:tcW w:w="2347" w:type="dxa"/>
            <w:vAlign w:val="center"/>
          </w:tcPr>
          <w:p w:rsidR="00EB322D" w:rsidRPr="007C3DAC" w:rsidRDefault="00EB322D" w:rsidP="009A5056">
            <w:pPr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 xml:space="preserve">mgr inż. arch. </w:t>
            </w:r>
          </w:p>
          <w:p w:rsidR="00EB322D" w:rsidRPr="009A5056" w:rsidRDefault="009A5056" w:rsidP="009A5056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4"/>
              </w:rPr>
            </w:pPr>
            <w:r w:rsidRPr="00FF3F65">
              <w:rPr>
                <w:rFonts w:ascii="Arial" w:hAnsi="Arial" w:cs="Arial"/>
                <w:iCs/>
                <w:sz w:val="24"/>
              </w:rPr>
              <w:t xml:space="preserve">Marzena Michałek-Kopiec </w:t>
            </w:r>
          </w:p>
        </w:tc>
        <w:tc>
          <w:tcPr>
            <w:tcW w:w="2410" w:type="dxa"/>
            <w:vAlign w:val="center"/>
          </w:tcPr>
          <w:p w:rsidR="009A5056" w:rsidRPr="00CC3162" w:rsidRDefault="009A5056" w:rsidP="00B0626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>7/09</w:t>
            </w:r>
          </w:p>
          <w:p w:rsidR="00EB322D" w:rsidRPr="007C3DAC" w:rsidRDefault="009A5056" w:rsidP="00B06264">
            <w:pPr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 w:rsidR="00EB322D" w:rsidRPr="007C3DAC">
              <w:rPr>
                <w:rFonts w:ascii="Arial" w:hAnsi="Arial"/>
                <w:sz w:val="22"/>
                <w:szCs w:val="22"/>
              </w:rPr>
              <w:t xml:space="preserve"> Członek ŚOIA nr ew.</w:t>
            </w:r>
          </w:p>
          <w:p w:rsidR="00EB322D" w:rsidRPr="007C3DAC" w:rsidRDefault="00EB322D" w:rsidP="009A5056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SL-</w:t>
            </w:r>
            <w:r w:rsidR="009A5056">
              <w:rPr>
                <w:rFonts w:ascii="Arial" w:hAnsi="Arial"/>
                <w:sz w:val="22"/>
                <w:szCs w:val="22"/>
              </w:rPr>
              <w:t>1401</w:t>
            </w:r>
          </w:p>
        </w:tc>
        <w:tc>
          <w:tcPr>
            <w:tcW w:w="2665" w:type="dxa"/>
            <w:vAlign w:val="center"/>
          </w:tcPr>
          <w:p w:rsidR="00EB322D" w:rsidRPr="007C3DAC" w:rsidRDefault="00EB322D" w:rsidP="00B062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5056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9A5056" w:rsidRPr="007C3DAC" w:rsidRDefault="009A5056" w:rsidP="00B32A9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Sprawdził</w:t>
            </w:r>
          </w:p>
          <w:p w:rsidR="009A5056" w:rsidRPr="007C3DAC" w:rsidRDefault="009A5056" w:rsidP="00B32A95">
            <w:pPr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architekturę</w:t>
            </w:r>
          </w:p>
        </w:tc>
        <w:tc>
          <w:tcPr>
            <w:tcW w:w="2347" w:type="dxa"/>
            <w:vAlign w:val="center"/>
          </w:tcPr>
          <w:p w:rsidR="009A5056" w:rsidRPr="007C3DAC" w:rsidRDefault="009A5056" w:rsidP="00B32A95">
            <w:pPr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 xml:space="preserve">mgr inż. arch. </w:t>
            </w:r>
          </w:p>
          <w:p w:rsidR="009A5056" w:rsidRPr="007C3DAC" w:rsidRDefault="009A5056" w:rsidP="00CC3162">
            <w:pPr>
              <w:jc w:val="both"/>
              <w:rPr>
                <w:rFonts w:ascii="Arial" w:hAnsi="Arial"/>
                <w:sz w:val="22"/>
                <w:szCs w:val="22"/>
                <w:lang w:val="de-DE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>Z</w:t>
            </w:r>
            <w:r w:rsidR="00CC3162" w:rsidRPr="00CC3162">
              <w:rPr>
                <w:rFonts w:ascii="Arial" w:hAnsi="Arial"/>
                <w:sz w:val="24"/>
                <w:szCs w:val="22"/>
              </w:rPr>
              <w:t>bigniew</w:t>
            </w:r>
            <w:r w:rsidRPr="00CC3162">
              <w:rPr>
                <w:rFonts w:ascii="Arial" w:hAnsi="Arial"/>
                <w:sz w:val="24"/>
                <w:szCs w:val="22"/>
              </w:rPr>
              <w:t xml:space="preserve"> Mazur</w:t>
            </w:r>
          </w:p>
        </w:tc>
        <w:tc>
          <w:tcPr>
            <w:tcW w:w="2410" w:type="dxa"/>
            <w:vAlign w:val="center"/>
          </w:tcPr>
          <w:p w:rsidR="009A5056" w:rsidRPr="007C3DAC" w:rsidRDefault="009A5056" w:rsidP="00B32A9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 xml:space="preserve">553/01                  </w:t>
            </w:r>
            <w:r w:rsidRPr="007C3DAC">
              <w:rPr>
                <w:rFonts w:ascii="Arial" w:hAnsi="Arial"/>
                <w:sz w:val="22"/>
                <w:szCs w:val="22"/>
              </w:rPr>
              <w:t>Członek ŚOIA nr ew.</w:t>
            </w:r>
          </w:p>
          <w:p w:rsidR="009A5056" w:rsidRPr="007C3DAC" w:rsidRDefault="009A5056" w:rsidP="00B32A9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SL-0435</w:t>
            </w:r>
          </w:p>
        </w:tc>
        <w:tc>
          <w:tcPr>
            <w:tcW w:w="2665" w:type="dxa"/>
            <w:vAlign w:val="center"/>
          </w:tcPr>
          <w:p w:rsidR="009A5056" w:rsidRPr="007C3DAC" w:rsidRDefault="009A5056" w:rsidP="00B06264">
            <w:pPr>
              <w:rPr>
                <w:rFonts w:ascii="Arial" w:hAnsi="Arial"/>
                <w:sz w:val="22"/>
                <w:szCs w:val="22"/>
              </w:rPr>
            </w:pPr>
          </w:p>
          <w:p w:rsidR="009A5056" w:rsidRPr="007C3DAC" w:rsidRDefault="009A5056" w:rsidP="00B062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0F1B14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0F1B14" w:rsidRPr="007C3DAC" w:rsidRDefault="000F1B14" w:rsidP="000F1B14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Projektował</w:t>
            </w:r>
          </w:p>
          <w:p w:rsidR="000F1B14" w:rsidRPr="007C3DAC" w:rsidRDefault="000F1B14" w:rsidP="000F1B14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konstrukcję</w:t>
            </w:r>
          </w:p>
        </w:tc>
        <w:tc>
          <w:tcPr>
            <w:tcW w:w="2347" w:type="dxa"/>
            <w:vAlign w:val="center"/>
          </w:tcPr>
          <w:p w:rsidR="000F1B14" w:rsidRPr="000F1B14" w:rsidRDefault="000F1B14" w:rsidP="000F1B14">
            <w:pPr>
              <w:rPr>
                <w:rFonts w:ascii="Arial" w:hAnsi="Arial"/>
                <w:sz w:val="22"/>
                <w:szCs w:val="22"/>
              </w:rPr>
            </w:pPr>
            <w:r w:rsidRPr="000F1B14">
              <w:rPr>
                <w:rFonts w:ascii="Arial" w:hAnsi="Arial"/>
                <w:sz w:val="22"/>
                <w:szCs w:val="22"/>
              </w:rPr>
              <w:t>mgr inż.</w:t>
            </w:r>
          </w:p>
          <w:p w:rsidR="000F1B14" w:rsidRPr="000F1B14" w:rsidRDefault="009A5056" w:rsidP="000F1B14">
            <w:pPr>
              <w:rPr>
                <w:rFonts w:ascii="Arial" w:hAnsi="Arial"/>
                <w:sz w:val="22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>Marek Czarnecki</w:t>
            </w:r>
          </w:p>
        </w:tc>
        <w:tc>
          <w:tcPr>
            <w:tcW w:w="2410" w:type="dxa"/>
            <w:vAlign w:val="center"/>
          </w:tcPr>
          <w:p w:rsidR="000F1B14" w:rsidRPr="00CC3162" w:rsidRDefault="000F1B14" w:rsidP="000F1B14">
            <w:pPr>
              <w:shd w:val="clear" w:color="auto" w:fill="FFFFFF"/>
              <w:jc w:val="center"/>
              <w:rPr>
                <w:rFonts w:ascii="Arial" w:hAnsi="Arial"/>
                <w:sz w:val="22"/>
              </w:rPr>
            </w:pPr>
            <w:r w:rsidRPr="00CC3162">
              <w:rPr>
                <w:rFonts w:ascii="Arial" w:hAnsi="Arial"/>
                <w:sz w:val="22"/>
              </w:rPr>
              <w:t>SLK/</w:t>
            </w:r>
            <w:r w:rsidR="009A5056" w:rsidRPr="00CC3162">
              <w:rPr>
                <w:rFonts w:ascii="Arial" w:hAnsi="Arial"/>
                <w:sz w:val="22"/>
              </w:rPr>
              <w:t>0603</w:t>
            </w:r>
            <w:r w:rsidRPr="00CC3162">
              <w:rPr>
                <w:rFonts w:ascii="Arial" w:hAnsi="Arial"/>
                <w:sz w:val="22"/>
              </w:rPr>
              <w:t>/PWOK/0</w:t>
            </w:r>
            <w:r w:rsidR="009A5056" w:rsidRPr="00CC3162">
              <w:rPr>
                <w:rFonts w:ascii="Arial" w:hAnsi="Arial"/>
                <w:sz w:val="22"/>
              </w:rPr>
              <w:t>4</w:t>
            </w:r>
          </w:p>
          <w:p w:rsidR="000F1B14" w:rsidRPr="00C82EFA" w:rsidRDefault="000F1B14" w:rsidP="009A5056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C82EFA">
              <w:rPr>
                <w:rFonts w:ascii="Arial" w:hAnsi="Arial"/>
              </w:rPr>
              <w:t>Członek OIIB nr ew. SLK/BO/</w:t>
            </w:r>
            <w:r w:rsidR="009A5056">
              <w:rPr>
                <w:rFonts w:ascii="Arial" w:hAnsi="Arial"/>
              </w:rPr>
              <w:t>2958</w:t>
            </w:r>
            <w:r w:rsidRPr="00C82EFA">
              <w:rPr>
                <w:rFonts w:ascii="Arial" w:hAnsi="Arial"/>
              </w:rPr>
              <w:t>/0</w:t>
            </w:r>
            <w:r w:rsidR="009A5056">
              <w:rPr>
                <w:rFonts w:ascii="Arial" w:hAnsi="Arial"/>
              </w:rPr>
              <w:t>5</w:t>
            </w:r>
          </w:p>
        </w:tc>
        <w:tc>
          <w:tcPr>
            <w:tcW w:w="2665" w:type="dxa"/>
            <w:vAlign w:val="center"/>
          </w:tcPr>
          <w:p w:rsidR="000F1B14" w:rsidRPr="007C3DAC" w:rsidRDefault="000F1B14" w:rsidP="00B06264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CC3162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CC3162" w:rsidRPr="007C3DAC" w:rsidRDefault="00CC3162" w:rsidP="00AF7A49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Projektował</w:t>
            </w:r>
          </w:p>
          <w:p w:rsidR="00CC3162" w:rsidRPr="007C3DAC" w:rsidRDefault="00CC3162" w:rsidP="00AF7A49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konstrukcję</w:t>
            </w:r>
          </w:p>
        </w:tc>
        <w:tc>
          <w:tcPr>
            <w:tcW w:w="2347" w:type="dxa"/>
            <w:vAlign w:val="center"/>
          </w:tcPr>
          <w:p w:rsidR="00CC3162" w:rsidRPr="000F1B14" w:rsidRDefault="00CC3162" w:rsidP="00AF7A49">
            <w:pPr>
              <w:rPr>
                <w:rFonts w:ascii="Arial" w:hAnsi="Arial"/>
                <w:sz w:val="22"/>
                <w:szCs w:val="22"/>
              </w:rPr>
            </w:pPr>
            <w:r w:rsidRPr="000F1B14">
              <w:rPr>
                <w:rFonts w:ascii="Arial" w:hAnsi="Arial"/>
                <w:sz w:val="22"/>
                <w:szCs w:val="22"/>
              </w:rPr>
              <w:t>mgr inż.</w:t>
            </w:r>
          </w:p>
          <w:p w:rsidR="00CC3162" w:rsidRPr="000F1B14" w:rsidRDefault="00CC3162" w:rsidP="00AF7A49">
            <w:pPr>
              <w:rPr>
                <w:rFonts w:ascii="Arial" w:hAnsi="Arial"/>
                <w:sz w:val="22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>Maciej Łukomski</w:t>
            </w:r>
          </w:p>
        </w:tc>
        <w:tc>
          <w:tcPr>
            <w:tcW w:w="2410" w:type="dxa"/>
            <w:vAlign w:val="center"/>
          </w:tcPr>
          <w:p w:rsidR="00CC3162" w:rsidRPr="00797DE2" w:rsidRDefault="00CC3162" w:rsidP="00CC3162">
            <w:pPr>
              <w:shd w:val="clear" w:color="auto" w:fill="FFFFFF"/>
              <w:spacing w:line="276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4078/12</w:t>
            </w:r>
          </w:p>
          <w:p w:rsidR="00CC3162" w:rsidRPr="00C82EFA" w:rsidRDefault="00CC3162" w:rsidP="00CC3162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1B4DE6">
              <w:rPr>
                <w:rFonts w:ascii="Arial" w:hAnsi="Arial"/>
                <w:sz w:val="22"/>
                <w:szCs w:val="22"/>
              </w:rPr>
              <w:t xml:space="preserve">Członek OIIB nr ew. </w:t>
            </w:r>
            <w:r w:rsidRPr="001B4DE6">
              <w:rPr>
                <w:rFonts w:ascii="Arial" w:hAnsi="Arial" w:cs="Arial"/>
                <w:sz w:val="22"/>
                <w:szCs w:val="22"/>
              </w:rPr>
              <w:t>SLK/BO/7773/12</w:t>
            </w:r>
          </w:p>
        </w:tc>
        <w:tc>
          <w:tcPr>
            <w:tcW w:w="2665" w:type="dxa"/>
            <w:vAlign w:val="center"/>
          </w:tcPr>
          <w:p w:rsidR="00CC3162" w:rsidRPr="007C3DAC" w:rsidRDefault="00CC3162" w:rsidP="00AF7A49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CC3162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CC3162" w:rsidRPr="007C3DAC" w:rsidRDefault="00CC3162" w:rsidP="00B32A95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Sprawdził</w:t>
            </w:r>
          </w:p>
          <w:p w:rsidR="00CC3162" w:rsidRPr="007C3DAC" w:rsidRDefault="00CC3162" w:rsidP="00B32A95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 xml:space="preserve">konstrukcję/ </w:t>
            </w:r>
          </w:p>
          <w:p w:rsidR="00CC3162" w:rsidRPr="007C3DAC" w:rsidRDefault="00CC3162" w:rsidP="00B32A95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Kierownik zespołu</w:t>
            </w:r>
          </w:p>
        </w:tc>
        <w:tc>
          <w:tcPr>
            <w:tcW w:w="2347" w:type="dxa"/>
            <w:vAlign w:val="center"/>
          </w:tcPr>
          <w:p w:rsidR="00CC3162" w:rsidRPr="007C3DAC" w:rsidRDefault="00CC3162" w:rsidP="00B32A95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 xml:space="preserve">mgr inż. </w:t>
            </w:r>
          </w:p>
          <w:p w:rsidR="00CC3162" w:rsidRPr="007C3DAC" w:rsidRDefault="00CC3162" w:rsidP="00CC3162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 xml:space="preserve">Piotr Renke </w:t>
            </w:r>
          </w:p>
        </w:tc>
        <w:tc>
          <w:tcPr>
            <w:tcW w:w="2410" w:type="dxa"/>
            <w:vAlign w:val="center"/>
          </w:tcPr>
          <w:p w:rsidR="00CC3162" w:rsidRPr="00CC3162" w:rsidRDefault="00CC3162" w:rsidP="00B32A95">
            <w:pPr>
              <w:shd w:val="clear" w:color="auto" w:fill="FFFFFF"/>
              <w:jc w:val="center"/>
              <w:rPr>
                <w:rFonts w:ascii="Arial" w:hAnsi="Arial"/>
                <w:sz w:val="24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>518/02</w:t>
            </w:r>
          </w:p>
          <w:p w:rsidR="00CC3162" w:rsidRPr="007C3DAC" w:rsidRDefault="00CC3162" w:rsidP="00B32A95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Członek OIIB nr ew. SLK/BO/2777/01</w:t>
            </w:r>
          </w:p>
        </w:tc>
        <w:tc>
          <w:tcPr>
            <w:tcW w:w="2665" w:type="dxa"/>
            <w:vAlign w:val="center"/>
          </w:tcPr>
          <w:p w:rsidR="00CC3162" w:rsidRPr="007C3DAC" w:rsidRDefault="00CC3162" w:rsidP="00B06264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CC3162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CC3162" w:rsidRDefault="00CC3162" w:rsidP="00B32A9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Projektował/ Sprawdził</w:t>
            </w:r>
          </w:p>
          <w:p w:rsidR="00CC3162" w:rsidRDefault="00CC3162" w:rsidP="00B32A9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Inst. </w:t>
            </w:r>
            <w:proofErr w:type="spellStart"/>
            <w:r>
              <w:rPr>
                <w:rFonts w:ascii="Arial" w:hAnsi="Arial"/>
              </w:rPr>
              <w:t>wod-kan</w:t>
            </w:r>
            <w:proofErr w:type="spellEnd"/>
            <w:r>
              <w:rPr>
                <w:rFonts w:ascii="Arial" w:hAnsi="Arial"/>
              </w:rPr>
              <w:t>, co, gazy techniczne, wentylacji i klimatyzacji</w:t>
            </w:r>
          </w:p>
          <w:p w:rsidR="00CC3162" w:rsidRPr="00460BDD" w:rsidRDefault="00CC3162" w:rsidP="00B32A95">
            <w:pPr>
              <w:rPr>
                <w:rFonts w:ascii="Arial" w:hAnsi="Arial" w:cs="Arial"/>
              </w:rPr>
            </w:pPr>
          </w:p>
        </w:tc>
        <w:tc>
          <w:tcPr>
            <w:tcW w:w="2347" w:type="dxa"/>
            <w:vAlign w:val="center"/>
          </w:tcPr>
          <w:p w:rsidR="00CC3162" w:rsidRPr="007C3DAC" w:rsidRDefault="00CC3162" w:rsidP="00B32A95">
            <w:pPr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mgr inż.</w:t>
            </w:r>
          </w:p>
          <w:p w:rsidR="00CC3162" w:rsidRPr="003235FD" w:rsidRDefault="00CC3162" w:rsidP="00CC3162">
            <w:pPr>
              <w:rPr>
                <w:rFonts w:ascii="Arial" w:hAnsi="Arial" w:cs="Arial"/>
              </w:rPr>
            </w:pPr>
            <w:r w:rsidRPr="00CC3162">
              <w:rPr>
                <w:rFonts w:ascii="Arial" w:hAnsi="Arial" w:cs="Arial"/>
                <w:sz w:val="24"/>
                <w:szCs w:val="24"/>
              </w:rPr>
              <w:t>Małgorzata Puc</w:t>
            </w:r>
          </w:p>
        </w:tc>
        <w:tc>
          <w:tcPr>
            <w:tcW w:w="2410" w:type="dxa"/>
            <w:vAlign w:val="center"/>
          </w:tcPr>
          <w:p w:rsidR="00CC3162" w:rsidRPr="00CC3162" w:rsidRDefault="00CC3162" w:rsidP="00B32A95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>SLK/0761/PWOS/05</w:t>
            </w:r>
          </w:p>
          <w:p w:rsidR="00CC3162" w:rsidRPr="00460BDD" w:rsidRDefault="00CC3162" w:rsidP="00B32A95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SLK/IS/3310/05</w:t>
            </w:r>
          </w:p>
        </w:tc>
        <w:tc>
          <w:tcPr>
            <w:tcW w:w="2665" w:type="dxa"/>
            <w:vAlign w:val="center"/>
          </w:tcPr>
          <w:p w:rsidR="00CC3162" w:rsidRPr="007C3DAC" w:rsidRDefault="00CC3162" w:rsidP="00B06264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CC3162" w:rsidRPr="007C3DAC" w:rsidRDefault="00CC3162" w:rsidP="00B06264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CC3162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CC3162" w:rsidRDefault="00CC3162" w:rsidP="00B32A9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Projektował/ Sprawdził</w:t>
            </w:r>
          </w:p>
          <w:p w:rsidR="00CC3162" w:rsidRDefault="00CC3162" w:rsidP="00B32A9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Inst. </w:t>
            </w:r>
            <w:proofErr w:type="spellStart"/>
            <w:r>
              <w:rPr>
                <w:rFonts w:ascii="Arial" w:hAnsi="Arial"/>
              </w:rPr>
              <w:t>wod-kan</w:t>
            </w:r>
            <w:proofErr w:type="spellEnd"/>
            <w:r>
              <w:rPr>
                <w:rFonts w:ascii="Arial" w:hAnsi="Arial"/>
              </w:rPr>
              <w:t>, co, gazy techniczne, wentylacji i klimatyzacji</w:t>
            </w:r>
          </w:p>
          <w:p w:rsidR="00CC3162" w:rsidRDefault="00CC3162" w:rsidP="00B32A95">
            <w:pPr>
              <w:rPr>
                <w:rFonts w:ascii="Arial" w:hAnsi="Arial"/>
              </w:rPr>
            </w:pPr>
          </w:p>
        </w:tc>
        <w:tc>
          <w:tcPr>
            <w:tcW w:w="2347" w:type="dxa"/>
            <w:vAlign w:val="center"/>
          </w:tcPr>
          <w:p w:rsidR="00CC3162" w:rsidRPr="007C3DAC" w:rsidRDefault="00CC3162" w:rsidP="00B32A95">
            <w:pPr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mgr inż.</w:t>
            </w:r>
          </w:p>
          <w:p w:rsidR="00CC3162" w:rsidRPr="007745D9" w:rsidRDefault="00CC3162" w:rsidP="00B32A95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Rafał</w:t>
            </w:r>
            <w:r w:rsidRPr="007745D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Skrzep</w:t>
            </w:r>
          </w:p>
        </w:tc>
        <w:tc>
          <w:tcPr>
            <w:tcW w:w="2410" w:type="dxa"/>
            <w:vAlign w:val="center"/>
          </w:tcPr>
          <w:p w:rsidR="00CC3162" w:rsidRPr="007C3DAC" w:rsidRDefault="00CC3162" w:rsidP="00B32A9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 xml:space="preserve">28/2001               </w:t>
            </w:r>
            <w:r w:rsidRPr="007C3DAC">
              <w:rPr>
                <w:rFonts w:ascii="Arial" w:hAnsi="Arial"/>
                <w:sz w:val="22"/>
                <w:szCs w:val="22"/>
              </w:rPr>
              <w:t>Członek.</w:t>
            </w:r>
          </w:p>
          <w:p w:rsidR="00CC3162" w:rsidRDefault="00CC3162" w:rsidP="00B32A95">
            <w:pPr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SLK/IS/4038/01</w:t>
            </w:r>
          </w:p>
        </w:tc>
        <w:tc>
          <w:tcPr>
            <w:tcW w:w="2665" w:type="dxa"/>
            <w:vAlign w:val="center"/>
          </w:tcPr>
          <w:p w:rsidR="00CC3162" w:rsidRPr="00525652" w:rsidRDefault="00CC3162" w:rsidP="009D6637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3162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CC3162" w:rsidRPr="00696171" w:rsidRDefault="00CC3162" w:rsidP="00B32A95">
            <w:pPr>
              <w:rPr>
                <w:rFonts w:ascii="Arial" w:hAnsi="Arial"/>
                <w:sz w:val="22"/>
                <w:szCs w:val="22"/>
              </w:rPr>
            </w:pPr>
            <w:r w:rsidRPr="00696171">
              <w:rPr>
                <w:rFonts w:ascii="Arial" w:hAnsi="Arial"/>
                <w:sz w:val="22"/>
                <w:szCs w:val="22"/>
              </w:rPr>
              <w:t>Projektował</w:t>
            </w:r>
            <w:r>
              <w:rPr>
                <w:rFonts w:ascii="Arial" w:hAnsi="Arial"/>
                <w:sz w:val="22"/>
                <w:szCs w:val="22"/>
              </w:rPr>
              <w:t>:</w:t>
            </w:r>
          </w:p>
          <w:p w:rsidR="00CC3162" w:rsidRPr="00696171" w:rsidRDefault="00CC3162" w:rsidP="00B32A9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Inst. elektryczne wew. i niskoprądową</w:t>
            </w:r>
          </w:p>
        </w:tc>
        <w:tc>
          <w:tcPr>
            <w:tcW w:w="2347" w:type="dxa"/>
            <w:vAlign w:val="center"/>
          </w:tcPr>
          <w:p w:rsidR="00CC3162" w:rsidRPr="00CA62A3" w:rsidRDefault="00CC3162" w:rsidP="00B32A95">
            <w:pPr>
              <w:pStyle w:val="Default"/>
              <w:rPr>
                <w:sz w:val="20"/>
                <w:szCs w:val="20"/>
              </w:rPr>
            </w:pPr>
            <w:r w:rsidRPr="00CA62A3">
              <w:rPr>
                <w:sz w:val="20"/>
                <w:szCs w:val="20"/>
              </w:rPr>
              <w:t>mgr inż.</w:t>
            </w:r>
          </w:p>
          <w:p w:rsidR="00CC3162" w:rsidRPr="007745D9" w:rsidRDefault="00CC3162" w:rsidP="00CC3162">
            <w:pPr>
              <w:rPr>
                <w:rFonts w:ascii="Arial" w:hAnsi="Arial"/>
                <w:sz w:val="24"/>
                <w:szCs w:val="24"/>
              </w:rPr>
            </w:pPr>
            <w:r w:rsidRPr="007745D9">
              <w:rPr>
                <w:rFonts w:ascii="Arial" w:hAnsi="Arial"/>
                <w:sz w:val="24"/>
                <w:szCs w:val="24"/>
              </w:rPr>
              <w:t>M</w:t>
            </w:r>
            <w:r>
              <w:rPr>
                <w:rFonts w:ascii="Arial" w:hAnsi="Arial"/>
                <w:sz w:val="24"/>
                <w:szCs w:val="24"/>
              </w:rPr>
              <w:t xml:space="preserve">irosław </w:t>
            </w:r>
            <w:r w:rsidRPr="007745D9">
              <w:rPr>
                <w:rFonts w:ascii="Arial" w:hAnsi="Arial"/>
                <w:sz w:val="24"/>
                <w:szCs w:val="24"/>
              </w:rPr>
              <w:t>Kuna</w:t>
            </w:r>
          </w:p>
        </w:tc>
        <w:tc>
          <w:tcPr>
            <w:tcW w:w="2410" w:type="dxa"/>
            <w:vAlign w:val="center"/>
          </w:tcPr>
          <w:p w:rsidR="00CC3162" w:rsidRPr="00CC3162" w:rsidRDefault="00CC3162" w:rsidP="00B32A95">
            <w:pPr>
              <w:jc w:val="center"/>
              <w:rPr>
                <w:rFonts w:ascii="Arial" w:hAnsi="Arial"/>
                <w:sz w:val="24"/>
              </w:rPr>
            </w:pPr>
            <w:r w:rsidRPr="00CC3162">
              <w:rPr>
                <w:rFonts w:ascii="Arial" w:hAnsi="Arial" w:cs="Arial"/>
                <w:sz w:val="24"/>
              </w:rPr>
              <w:t>SLK/1072/PWOE/05</w:t>
            </w:r>
          </w:p>
          <w:p w:rsidR="00CC3162" w:rsidRPr="00696171" w:rsidRDefault="00CC3162" w:rsidP="00B32A95">
            <w:pPr>
              <w:jc w:val="center"/>
              <w:rPr>
                <w:rFonts w:ascii="Arial" w:hAnsi="Arial"/>
              </w:rPr>
            </w:pPr>
            <w:r w:rsidRPr="00696171">
              <w:rPr>
                <w:rFonts w:ascii="Arial" w:hAnsi="Arial"/>
              </w:rPr>
              <w:t>Członek ŚIOIIB</w:t>
            </w:r>
          </w:p>
          <w:p w:rsidR="00CC3162" w:rsidRPr="009A5056" w:rsidRDefault="00CC3162" w:rsidP="00B32A95">
            <w:pPr>
              <w:jc w:val="center"/>
              <w:rPr>
                <w:rFonts w:ascii="Arial" w:hAnsi="Arial"/>
                <w:sz w:val="24"/>
              </w:rPr>
            </w:pPr>
            <w:r w:rsidRPr="00696171">
              <w:rPr>
                <w:rFonts w:ascii="Arial" w:hAnsi="Arial"/>
              </w:rPr>
              <w:t>nr ew.</w:t>
            </w:r>
            <w:r w:rsidRPr="00696171">
              <w:rPr>
                <w:rFonts w:ascii="Arial" w:hAnsi="Arial"/>
                <w:sz w:val="24"/>
              </w:rPr>
              <w:t xml:space="preserve">  </w:t>
            </w:r>
            <w:r w:rsidRPr="009A5056">
              <w:rPr>
                <w:rFonts w:ascii="Arial" w:hAnsi="Arial" w:cs="Arial"/>
              </w:rPr>
              <w:t xml:space="preserve">SLK/IE/3832/06  </w:t>
            </w:r>
          </w:p>
        </w:tc>
        <w:tc>
          <w:tcPr>
            <w:tcW w:w="2665" w:type="dxa"/>
            <w:vAlign w:val="center"/>
          </w:tcPr>
          <w:p w:rsidR="00CC3162" w:rsidRPr="00525652" w:rsidRDefault="00CC3162" w:rsidP="009D6637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3162" w:rsidTr="00CC3162">
        <w:trPr>
          <w:cantSplit/>
          <w:trHeight w:hRule="exact" w:val="1418"/>
        </w:trPr>
        <w:tc>
          <w:tcPr>
            <w:tcW w:w="2473" w:type="dxa"/>
            <w:vAlign w:val="center"/>
          </w:tcPr>
          <w:p w:rsidR="00CC3162" w:rsidRPr="00696171" w:rsidRDefault="00CC3162" w:rsidP="00B32A9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Sprawdził:</w:t>
            </w:r>
          </w:p>
          <w:p w:rsidR="00CC3162" w:rsidRPr="00696171" w:rsidRDefault="00CC3162" w:rsidP="00B32A9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Inst. elektryczne wew. i niskoprądową</w:t>
            </w:r>
          </w:p>
        </w:tc>
        <w:tc>
          <w:tcPr>
            <w:tcW w:w="2347" w:type="dxa"/>
            <w:vAlign w:val="center"/>
          </w:tcPr>
          <w:p w:rsidR="00CC3162" w:rsidRPr="00CA62A3" w:rsidRDefault="00CC3162" w:rsidP="00B32A95">
            <w:pPr>
              <w:pStyle w:val="Default"/>
              <w:rPr>
                <w:sz w:val="20"/>
                <w:szCs w:val="20"/>
              </w:rPr>
            </w:pPr>
            <w:r w:rsidRPr="00CA62A3">
              <w:rPr>
                <w:sz w:val="20"/>
                <w:szCs w:val="20"/>
              </w:rPr>
              <w:t>mgr inż.</w:t>
            </w:r>
          </w:p>
          <w:p w:rsidR="00CC3162" w:rsidRPr="007745D9" w:rsidRDefault="00CC3162" w:rsidP="00CC3162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Jan Grudzień</w:t>
            </w:r>
          </w:p>
        </w:tc>
        <w:tc>
          <w:tcPr>
            <w:tcW w:w="2410" w:type="dxa"/>
            <w:vAlign w:val="center"/>
          </w:tcPr>
          <w:p w:rsidR="00CC3162" w:rsidRPr="00CC3162" w:rsidRDefault="00CC3162" w:rsidP="009A5056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CC3162">
              <w:rPr>
                <w:rFonts w:ascii="Arial" w:hAnsi="Arial"/>
                <w:sz w:val="24"/>
                <w:szCs w:val="22"/>
              </w:rPr>
              <w:t>100/92</w:t>
            </w:r>
          </w:p>
          <w:p w:rsidR="00CC3162" w:rsidRPr="00696171" w:rsidRDefault="00CC3162" w:rsidP="009A5056">
            <w:pPr>
              <w:jc w:val="center"/>
              <w:rPr>
                <w:rFonts w:ascii="Arial" w:hAnsi="Arial"/>
              </w:rPr>
            </w:pPr>
            <w:r w:rsidRPr="00696171">
              <w:rPr>
                <w:rFonts w:ascii="Arial" w:hAnsi="Arial"/>
              </w:rPr>
              <w:t>Członek ŚIOIIB</w:t>
            </w:r>
          </w:p>
          <w:p w:rsidR="00CC3162" w:rsidRPr="009A5056" w:rsidRDefault="00CC3162" w:rsidP="009A505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2"/>
                <w:szCs w:val="22"/>
              </w:rPr>
              <w:t>SLK/IE/3932/01</w:t>
            </w:r>
          </w:p>
        </w:tc>
        <w:tc>
          <w:tcPr>
            <w:tcW w:w="2665" w:type="dxa"/>
            <w:vAlign w:val="center"/>
          </w:tcPr>
          <w:p w:rsidR="00CC3162" w:rsidRPr="00525652" w:rsidRDefault="00CC3162" w:rsidP="009D6637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752B" w:rsidRDefault="0085752B" w:rsidP="006A4664">
      <w:pPr>
        <w:ind w:left="720"/>
        <w:jc w:val="both"/>
        <w:outlineLvl w:val="1"/>
        <w:rPr>
          <w:rFonts w:ascii="Arial" w:hAnsi="Arial" w:cs="Arial"/>
          <w:color w:val="FF0000"/>
          <w:sz w:val="22"/>
          <w:szCs w:val="22"/>
        </w:rPr>
      </w:pPr>
    </w:p>
    <w:p w:rsidR="0085752B" w:rsidRPr="00445AC7" w:rsidRDefault="0085752B" w:rsidP="006A4664">
      <w:pPr>
        <w:ind w:left="720"/>
        <w:jc w:val="both"/>
        <w:outlineLvl w:val="1"/>
        <w:rPr>
          <w:rFonts w:ascii="Arial" w:hAnsi="Arial" w:cs="Arial"/>
          <w:color w:val="FF0000"/>
          <w:sz w:val="22"/>
          <w:szCs w:val="22"/>
        </w:rPr>
      </w:pPr>
    </w:p>
    <w:sectPr w:rsidR="0085752B" w:rsidRPr="00445AC7" w:rsidSect="00A350FD">
      <w:headerReference w:type="default" r:id="rId8"/>
      <w:headerReference w:type="first" r:id="rId9"/>
      <w:pgSz w:w="11906" w:h="16838"/>
      <w:pgMar w:top="720" w:right="1021" w:bottom="993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A95" w:rsidRDefault="00B32A95">
      <w:r>
        <w:separator/>
      </w:r>
    </w:p>
  </w:endnote>
  <w:endnote w:type="continuationSeparator" w:id="0">
    <w:p w:rsidR="00B32A95" w:rsidRDefault="00B32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urichCn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quare7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A95" w:rsidRDefault="00B32A95">
      <w:r>
        <w:separator/>
      </w:r>
    </w:p>
  </w:footnote>
  <w:footnote w:type="continuationSeparator" w:id="0">
    <w:p w:rsidR="00B32A95" w:rsidRDefault="00B32A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197"/>
      <w:gridCol w:w="6662"/>
      <w:gridCol w:w="1200"/>
    </w:tblGrid>
    <w:tr w:rsidR="00B32A95">
      <w:tc>
        <w:tcPr>
          <w:tcW w:w="2197" w:type="dxa"/>
          <w:vAlign w:val="center"/>
        </w:tcPr>
        <w:p w:rsidR="00B32A95" w:rsidRDefault="00B32A95">
          <w:pPr>
            <w:jc w:val="center"/>
            <w:rPr>
              <w:b/>
            </w:rPr>
          </w:pPr>
          <w:r>
            <w:rPr>
              <w:b/>
            </w:rPr>
            <w:t>BAUREN Renke Piotr</w:t>
          </w:r>
        </w:p>
      </w:tc>
      <w:tc>
        <w:tcPr>
          <w:tcW w:w="6662" w:type="dxa"/>
        </w:tcPr>
        <w:p w:rsidR="00B32A95" w:rsidRPr="00184F29" w:rsidRDefault="00AD7854" w:rsidP="000F1B14">
          <w:pPr>
            <w:pStyle w:val="Tekstpodstawowy"/>
            <w:tabs>
              <w:tab w:val="center" w:pos="1080"/>
              <w:tab w:val="left" w:pos="5760"/>
            </w:tabs>
            <w:jc w:val="center"/>
            <w:rPr>
              <w:rFonts w:ascii="Arial Narrow" w:hAnsi="Arial Narrow" w:cs="Arial"/>
              <w:sz w:val="20"/>
            </w:rPr>
          </w:pPr>
          <w:r w:rsidRPr="00A22C9E">
            <w:rPr>
              <w:rFonts w:ascii="Arial" w:hAnsi="Arial" w:cs="Arial"/>
              <w:sz w:val="18"/>
              <w:szCs w:val="22"/>
            </w:rPr>
            <w:t>Remont i przebudowa hali laboratoryjnej nr4 na potrzeby laboratorium Przeróbki Kopalin na terenie GIG Katowice</w:t>
          </w:r>
        </w:p>
      </w:tc>
      <w:tc>
        <w:tcPr>
          <w:tcW w:w="1200" w:type="dxa"/>
          <w:vAlign w:val="center"/>
        </w:tcPr>
        <w:p w:rsidR="00B32A95" w:rsidRDefault="00B32A95">
          <w:pPr>
            <w:jc w:val="center"/>
          </w:pPr>
          <w:r>
            <w:t xml:space="preserve">Str. </w:t>
          </w:r>
          <w:r w:rsidR="00FC7387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FC7387">
            <w:rPr>
              <w:rStyle w:val="Numerstrony"/>
            </w:rPr>
            <w:fldChar w:fldCharType="separate"/>
          </w:r>
          <w:r w:rsidR="005F03D9">
            <w:rPr>
              <w:rStyle w:val="Numerstrony"/>
              <w:noProof/>
            </w:rPr>
            <w:t>2</w:t>
          </w:r>
          <w:r w:rsidR="00FC7387">
            <w:rPr>
              <w:rStyle w:val="Numerstrony"/>
            </w:rPr>
            <w:fldChar w:fldCharType="end"/>
          </w:r>
        </w:p>
      </w:tc>
    </w:tr>
  </w:tbl>
  <w:p w:rsidR="00B32A95" w:rsidRDefault="00B32A95">
    <w:pPr>
      <w:pStyle w:val="Nagwek"/>
      <w:rPr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A95" w:rsidRDefault="00B32A95" w:rsidP="000F1B14">
    <w:pPr>
      <w:pStyle w:val="Nagwek"/>
      <w:rPr>
        <w:sz w:val="16"/>
      </w:rPr>
    </w:pPr>
  </w:p>
  <w:tbl>
    <w:tblPr>
      <w:tblW w:w="961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4210"/>
      <w:gridCol w:w="5400"/>
    </w:tblGrid>
    <w:tr w:rsidR="00B32A95" w:rsidTr="000F1B14">
      <w:tc>
        <w:tcPr>
          <w:tcW w:w="4210" w:type="dxa"/>
        </w:tcPr>
        <w:p w:rsidR="00B32A95" w:rsidRDefault="00B32A95" w:rsidP="000F1B14">
          <w:pPr>
            <w:pStyle w:val="Nagwek"/>
          </w:pPr>
          <w:r>
            <w:object w:dxaOrig="6346" w:dyaOrig="33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4.8pt;height:71.15pt" o:ole="">
                <v:imagedata r:id="rId1" o:title=""/>
              </v:shape>
              <o:OLEObject Type="Embed" ProgID="MSPhotoEd.3" ShapeID="_x0000_i1025" DrawAspect="Content" ObjectID="_1423551030" r:id="rId2"/>
            </w:object>
          </w:r>
        </w:p>
      </w:tc>
      <w:tc>
        <w:tcPr>
          <w:tcW w:w="5400" w:type="dxa"/>
        </w:tcPr>
        <w:p w:rsidR="00B32A95" w:rsidRPr="00AD58E2" w:rsidRDefault="00B32A95" w:rsidP="000F1B14">
          <w:pPr>
            <w:pStyle w:val="Nagwek"/>
            <w:jc w:val="center"/>
            <w:rPr>
              <w:rFonts w:ascii="Arial" w:hAnsi="Arial" w:cs="Arial"/>
              <w:b/>
              <w:bCs/>
              <w:color w:val="000000"/>
              <w:sz w:val="32"/>
              <w:szCs w:val="32"/>
            </w:rPr>
          </w:pPr>
          <w:r>
            <w:rPr>
              <w:rFonts w:ascii="Arial" w:hAnsi="Arial" w:cs="Arial"/>
              <w:b/>
              <w:bCs/>
              <w:color w:val="000000"/>
              <w:sz w:val="32"/>
              <w:szCs w:val="32"/>
            </w:rPr>
            <w:t xml:space="preserve">BAUREN  </w:t>
          </w:r>
          <w:smartTag w:uri="urn:schemas-microsoft-com:office:smarttags" w:element="PersonName">
            <w:smartTagPr>
              <w:attr w:name="ProductID" w:val="Renke Piotr"/>
            </w:smartTagPr>
            <w:r w:rsidRPr="00AD58E2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Renke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Piotr</w:t>
            </w:r>
          </w:smartTag>
        </w:p>
        <w:p w:rsidR="00B32A95" w:rsidRPr="00456AEC" w:rsidRDefault="00B32A95" w:rsidP="000F1B14">
          <w:pPr>
            <w:pStyle w:val="Nagwek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44 –200  Rybnik,  ul. Świerklańska 12</w:t>
          </w:r>
        </w:p>
        <w:p w:rsidR="00B32A95" w:rsidRPr="00071180" w:rsidRDefault="00B32A95" w:rsidP="000F1B14">
          <w:pPr>
            <w:pStyle w:val="Nagwek"/>
            <w:jc w:val="center"/>
            <w:rPr>
              <w:rFonts w:ascii="Arial" w:hAnsi="Arial" w:cs="Arial"/>
              <w:sz w:val="22"/>
            </w:rPr>
          </w:pPr>
          <w:r w:rsidRPr="00071180">
            <w:rPr>
              <w:rFonts w:ascii="Arial" w:hAnsi="Arial" w:cs="Arial"/>
              <w:sz w:val="22"/>
            </w:rPr>
            <w:t>NIP: 642-151-81-63        REGON: 277913020</w:t>
          </w:r>
        </w:p>
        <w:p w:rsidR="00B32A95" w:rsidRPr="003F7958" w:rsidRDefault="00B32A95" w:rsidP="000F1B14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3F7958">
            <w:rPr>
              <w:rFonts w:ascii="Arial" w:hAnsi="Arial" w:cs="Arial"/>
              <w:sz w:val="22"/>
              <w:szCs w:val="22"/>
            </w:rPr>
            <w:t>Tel./Fax. 032 4225137</w:t>
          </w:r>
        </w:p>
        <w:p w:rsidR="00B32A95" w:rsidRPr="003F7958" w:rsidRDefault="00B32A95" w:rsidP="000F1B14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3F7958">
            <w:rPr>
              <w:rFonts w:ascii="Arial" w:hAnsi="Arial" w:cs="Arial"/>
              <w:sz w:val="22"/>
              <w:szCs w:val="22"/>
            </w:rPr>
            <w:t>Tel.       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Pr="003F7958">
            <w:rPr>
              <w:rFonts w:ascii="Arial" w:hAnsi="Arial" w:cs="Arial"/>
              <w:sz w:val="22"/>
              <w:szCs w:val="22"/>
            </w:rPr>
            <w:t> 032 7500603</w:t>
          </w:r>
        </w:p>
      </w:tc>
    </w:tr>
  </w:tbl>
  <w:p w:rsidR="00B32A95" w:rsidRDefault="00B32A95" w:rsidP="000F1B14">
    <w:pPr>
      <w:pStyle w:val="Nagwek"/>
      <w:rPr>
        <w:rFonts w:ascii="Arial" w:hAnsi="Arial" w:cs="Arial"/>
        <w:lang w:val="de-DE"/>
      </w:rPr>
    </w:pPr>
    <w:r>
      <w:rPr>
        <w:rFonts w:ascii="Arial" w:hAnsi="Arial" w:cs="Arial"/>
        <w:lang w:val="de-DE"/>
      </w:rPr>
      <w:t xml:space="preserve">                       www.bauren.pl                                                      </w:t>
    </w:r>
    <w:proofErr w:type="spellStart"/>
    <w:r>
      <w:rPr>
        <w:rFonts w:ascii="Arial" w:hAnsi="Arial" w:cs="Arial"/>
        <w:lang w:val="de-DE"/>
      </w:rPr>
      <w:t>e_mail</w:t>
    </w:r>
    <w:proofErr w:type="spellEnd"/>
    <w:r>
      <w:rPr>
        <w:rFonts w:ascii="Arial" w:hAnsi="Arial" w:cs="Arial"/>
        <w:lang w:val="de-DE"/>
      </w:rPr>
      <w:t xml:space="preserve"> : bauren@bauren.pl                                                      </w:t>
    </w:r>
  </w:p>
  <w:p w:rsidR="00B32A95" w:rsidRPr="000F1B14" w:rsidRDefault="00B32A95">
    <w:pPr>
      <w:pStyle w:val="Nagwek"/>
      <w:rPr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6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">
    <w:nsid w:val="00000007"/>
    <w:multiLevelType w:val="multilevel"/>
    <w:tmpl w:val="B7282C1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11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00000028"/>
    <w:multiLevelType w:val="single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3A5F8E"/>
    <w:multiLevelType w:val="hybridMultilevel"/>
    <w:tmpl w:val="B9AC8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DA29BA"/>
    <w:multiLevelType w:val="multilevel"/>
    <w:tmpl w:val="1BEE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4B54CD6"/>
    <w:multiLevelType w:val="hybridMultilevel"/>
    <w:tmpl w:val="F446EC6A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72A08CA"/>
    <w:multiLevelType w:val="hybridMultilevel"/>
    <w:tmpl w:val="CF22C4E6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0C2B01D0"/>
    <w:multiLevelType w:val="hybridMultilevel"/>
    <w:tmpl w:val="A9664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E43571"/>
    <w:multiLevelType w:val="hybridMultilevel"/>
    <w:tmpl w:val="D534D48C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1">
    <w:nsid w:val="132938C1"/>
    <w:multiLevelType w:val="hybridMultilevel"/>
    <w:tmpl w:val="00D0829E"/>
    <w:lvl w:ilvl="0" w:tplc="8FBA73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216A42"/>
    <w:multiLevelType w:val="hybridMultilevel"/>
    <w:tmpl w:val="427A9C6E"/>
    <w:lvl w:ilvl="0" w:tplc="AFBAECEE">
      <w:start w:val="1"/>
      <w:numFmt w:val="lowerLetter"/>
      <w:lvlText w:val="%1)"/>
      <w:lvlJc w:val="left"/>
      <w:pPr>
        <w:tabs>
          <w:tab w:val="num" w:pos="2145"/>
        </w:tabs>
        <w:ind w:left="2145" w:hanging="360"/>
      </w:pPr>
      <w:rPr>
        <w:rFonts w:cs="Times New Roman" w:hint="default"/>
      </w:rPr>
    </w:lvl>
    <w:lvl w:ilvl="1" w:tplc="36CA569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5075460"/>
    <w:multiLevelType w:val="hybridMultilevel"/>
    <w:tmpl w:val="4732AEE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D26E83"/>
    <w:multiLevelType w:val="hybridMultilevel"/>
    <w:tmpl w:val="B26A28E0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EA1971"/>
    <w:multiLevelType w:val="hybridMultilevel"/>
    <w:tmpl w:val="87FC4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400B4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0BB5E44"/>
    <w:multiLevelType w:val="hybridMultilevel"/>
    <w:tmpl w:val="23281B34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8158CE"/>
    <w:multiLevelType w:val="multilevel"/>
    <w:tmpl w:val="46E29D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290729C3"/>
    <w:multiLevelType w:val="multilevel"/>
    <w:tmpl w:val="B8F2BD98"/>
    <w:name w:val="WW8Num10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0">
    <w:nsid w:val="2AF41AF0"/>
    <w:multiLevelType w:val="hybridMultilevel"/>
    <w:tmpl w:val="3482EE4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>
    <w:nsid w:val="2DAE2F6A"/>
    <w:multiLevelType w:val="hybridMultilevel"/>
    <w:tmpl w:val="55D64924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3C3C60"/>
    <w:multiLevelType w:val="hybridMultilevel"/>
    <w:tmpl w:val="BE789EE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AB6E26"/>
    <w:multiLevelType w:val="hybridMultilevel"/>
    <w:tmpl w:val="18D63C72"/>
    <w:lvl w:ilvl="0" w:tplc="6A105C56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4295840"/>
    <w:multiLevelType w:val="multilevel"/>
    <w:tmpl w:val="151E83E4"/>
    <w:name w:val="WW8Num103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5">
    <w:nsid w:val="3A7D0821"/>
    <w:multiLevelType w:val="hybridMultilevel"/>
    <w:tmpl w:val="F3EAE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5F1FA9"/>
    <w:multiLevelType w:val="hybridMultilevel"/>
    <w:tmpl w:val="A7D8BE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4A40F5D"/>
    <w:multiLevelType w:val="multilevel"/>
    <w:tmpl w:val="46E29D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>
    <w:nsid w:val="45C56310"/>
    <w:multiLevelType w:val="hybridMultilevel"/>
    <w:tmpl w:val="3138838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6340D0D"/>
    <w:multiLevelType w:val="multilevel"/>
    <w:tmpl w:val="B268AD84"/>
    <w:lvl w:ilvl="0">
      <w:start w:val="10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>
    <w:nsid w:val="53715A8A"/>
    <w:multiLevelType w:val="multilevel"/>
    <w:tmpl w:val="887802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4AA3508"/>
    <w:multiLevelType w:val="hybridMultilevel"/>
    <w:tmpl w:val="4B64C5D0"/>
    <w:lvl w:ilvl="0" w:tplc="041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39829B38">
      <w:start w:val="1"/>
      <w:numFmt w:val="lowerLetter"/>
      <w:lvlText w:val="%2)"/>
      <w:lvlJc w:val="left"/>
      <w:pPr>
        <w:tabs>
          <w:tab w:val="num" w:pos="2145"/>
        </w:tabs>
        <w:ind w:left="2145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>
    <w:nsid w:val="55015936"/>
    <w:multiLevelType w:val="hybridMultilevel"/>
    <w:tmpl w:val="38FC9B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DF5ED3"/>
    <w:multiLevelType w:val="multilevel"/>
    <w:tmpl w:val="816A6112"/>
    <w:name w:val="WW8Num1032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34">
    <w:nsid w:val="582A0391"/>
    <w:multiLevelType w:val="hybridMultilevel"/>
    <w:tmpl w:val="01C6551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58BC65F5"/>
    <w:multiLevelType w:val="singleLevel"/>
    <w:tmpl w:val="4F5ABA5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5BF228F9"/>
    <w:multiLevelType w:val="multilevel"/>
    <w:tmpl w:val="80B6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C0A3358"/>
    <w:multiLevelType w:val="hybridMultilevel"/>
    <w:tmpl w:val="1E365B06"/>
    <w:lvl w:ilvl="0" w:tplc="414A47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62A6E4E0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38">
    <w:nsid w:val="5E0C4AD6"/>
    <w:multiLevelType w:val="hybridMultilevel"/>
    <w:tmpl w:val="4E7AF02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5FBA20AB"/>
    <w:multiLevelType w:val="hybridMultilevel"/>
    <w:tmpl w:val="D4BA73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271974"/>
    <w:multiLevelType w:val="hybridMultilevel"/>
    <w:tmpl w:val="59FCA888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39817D5"/>
    <w:multiLevelType w:val="hybridMultilevel"/>
    <w:tmpl w:val="E67A777C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2">
    <w:nsid w:val="64C700F5"/>
    <w:multiLevelType w:val="hybridMultilevel"/>
    <w:tmpl w:val="AC5E08F2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2C3083"/>
    <w:multiLevelType w:val="hybridMultilevel"/>
    <w:tmpl w:val="5ECC1DA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7A1E2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>
    <w:nsid w:val="749C5331"/>
    <w:multiLevelType w:val="hybridMultilevel"/>
    <w:tmpl w:val="D460FF30"/>
    <w:lvl w:ilvl="0" w:tplc="0BAC22D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57565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765A383B"/>
    <w:multiLevelType w:val="hybridMultilevel"/>
    <w:tmpl w:val="E3142C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104151"/>
    <w:multiLevelType w:val="hybridMultilevel"/>
    <w:tmpl w:val="0F8824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A956E28"/>
    <w:multiLevelType w:val="hybridMultilevel"/>
    <w:tmpl w:val="625CBE9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D80786E"/>
    <w:multiLevelType w:val="hybridMultilevel"/>
    <w:tmpl w:val="BCF0F7B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1">
    <w:nsid w:val="7D904FEC"/>
    <w:multiLevelType w:val="hybridMultilevel"/>
    <w:tmpl w:val="63423C1C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26"/>
  </w:num>
  <w:num w:numId="4">
    <w:abstractNumId w:val="32"/>
  </w:num>
  <w:num w:numId="5">
    <w:abstractNumId w:val="45"/>
  </w:num>
  <w:num w:numId="6">
    <w:abstractNumId w:val="23"/>
  </w:num>
  <w:num w:numId="7">
    <w:abstractNumId w:val="49"/>
  </w:num>
  <w:num w:numId="8">
    <w:abstractNumId w:val="48"/>
  </w:num>
  <w:num w:numId="9">
    <w:abstractNumId w:val="30"/>
  </w:num>
  <w:num w:numId="10">
    <w:abstractNumId w:val="37"/>
  </w:num>
  <w:num w:numId="11">
    <w:abstractNumId w:val="11"/>
  </w:num>
  <w:num w:numId="12">
    <w:abstractNumId w:val="34"/>
  </w:num>
  <w:num w:numId="13">
    <w:abstractNumId w:val="41"/>
  </w:num>
  <w:num w:numId="14">
    <w:abstractNumId w:val="42"/>
  </w:num>
  <w:num w:numId="15">
    <w:abstractNumId w:val="31"/>
  </w:num>
  <w:num w:numId="16">
    <w:abstractNumId w:val="12"/>
  </w:num>
  <w:num w:numId="17">
    <w:abstractNumId w:val="51"/>
  </w:num>
  <w:num w:numId="18">
    <w:abstractNumId w:val="46"/>
  </w:num>
  <w:num w:numId="19">
    <w:abstractNumId w:val="18"/>
  </w:num>
  <w:num w:numId="20">
    <w:abstractNumId w:val="8"/>
  </w:num>
  <w:num w:numId="21">
    <w:abstractNumId w:val="14"/>
  </w:num>
  <w:num w:numId="22">
    <w:abstractNumId w:val="39"/>
  </w:num>
  <w:num w:numId="23">
    <w:abstractNumId w:val="22"/>
  </w:num>
  <w:num w:numId="24">
    <w:abstractNumId w:val="28"/>
  </w:num>
  <w:num w:numId="25">
    <w:abstractNumId w:val="17"/>
  </w:num>
  <w:num w:numId="26">
    <w:abstractNumId w:val="21"/>
  </w:num>
  <w:num w:numId="27">
    <w:abstractNumId w:val="40"/>
  </w:num>
  <w:num w:numId="28">
    <w:abstractNumId w:val="7"/>
  </w:num>
  <w:num w:numId="29">
    <w:abstractNumId w:val="43"/>
  </w:num>
  <w:num w:numId="30">
    <w:abstractNumId w:val="27"/>
  </w:num>
  <w:num w:numId="31">
    <w:abstractNumId w:val="16"/>
  </w:num>
  <w:num w:numId="32">
    <w:abstractNumId w:val="35"/>
  </w:num>
  <w:num w:numId="33">
    <w:abstractNumId w:val="36"/>
  </w:num>
  <w:num w:numId="34">
    <w:abstractNumId w:val="6"/>
  </w:num>
  <w:num w:numId="35">
    <w:abstractNumId w:val="29"/>
  </w:num>
  <w:num w:numId="36">
    <w:abstractNumId w:val="13"/>
  </w:num>
  <w:num w:numId="37">
    <w:abstractNumId w:val="47"/>
  </w:num>
  <w:num w:numId="38">
    <w:abstractNumId w:val="20"/>
  </w:num>
  <w:num w:numId="39">
    <w:abstractNumId w:val="38"/>
  </w:num>
  <w:num w:numId="40">
    <w:abstractNumId w:val="50"/>
  </w:num>
  <w:num w:numId="41">
    <w:abstractNumId w:val="9"/>
  </w:num>
  <w:num w:numId="42">
    <w:abstractNumId w:val="5"/>
  </w:num>
  <w:num w:numId="43">
    <w:abstractNumId w:val="44"/>
  </w:num>
  <w:num w:numId="44">
    <w:abstractNumId w:val="15"/>
  </w:num>
  <w:num w:numId="45">
    <w:abstractNumId w:val="25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9"/>
  <w:hyphenationZone w:val="425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D3F2C"/>
    <w:rsid w:val="000016EA"/>
    <w:rsid w:val="00001924"/>
    <w:rsid w:val="00002CC1"/>
    <w:rsid w:val="0000324E"/>
    <w:rsid w:val="00004CAE"/>
    <w:rsid w:val="000057F0"/>
    <w:rsid w:val="00006825"/>
    <w:rsid w:val="00007A34"/>
    <w:rsid w:val="00007A77"/>
    <w:rsid w:val="00007C69"/>
    <w:rsid w:val="00007DC1"/>
    <w:rsid w:val="0001106B"/>
    <w:rsid w:val="00011167"/>
    <w:rsid w:val="000114AE"/>
    <w:rsid w:val="000117E8"/>
    <w:rsid w:val="000119DC"/>
    <w:rsid w:val="00015094"/>
    <w:rsid w:val="00016E5E"/>
    <w:rsid w:val="000201B4"/>
    <w:rsid w:val="000202A5"/>
    <w:rsid w:val="000203F0"/>
    <w:rsid w:val="00020A01"/>
    <w:rsid w:val="00020A18"/>
    <w:rsid w:val="00021621"/>
    <w:rsid w:val="00022BB2"/>
    <w:rsid w:val="00022E31"/>
    <w:rsid w:val="00022E98"/>
    <w:rsid w:val="00023BD6"/>
    <w:rsid w:val="00024B84"/>
    <w:rsid w:val="000252FD"/>
    <w:rsid w:val="00027532"/>
    <w:rsid w:val="00027CE1"/>
    <w:rsid w:val="00030CD9"/>
    <w:rsid w:val="00030DB5"/>
    <w:rsid w:val="00030E29"/>
    <w:rsid w:val="0003223C"/>
    <w:rsid w:val="00033596"/>
    <w:rsid w:val="00035B95"/>
    <w:rsid w:val="00035CF9"/>
    <w:rsid w:val="00037C2D"/>
    <w:rsid w:val="0004000B"/>
    <w:rsid w:val="0004075B"/>
    <w:rsid w:val="00041033"/>
    <w:rsid w:val="00041E8A"/>
    <w:rsid w:val="00042E44"/>
    <w:rsid w:val="0004351B"/>
    <w:rsid w:val="00043755"/>
    <w:rsid w:val="00044D58"/>
    <w:rsid w:val="00044F9B"/>
    <w:rsid w:val="00044FC3"/>
    <w:rsid w:val="0004524D"/>
    <w:rsid w:val="00046E5E"/>
    <w:rsid w:val="000470BC"/>
    <w:rsid w:val="00047E5B"/>
    <w:rsid w:val="00050E6B"/>
    <w:rsid w:val="000515BD"/>
    <w:rsid w:val="0005176A"/>
    <w:rsid w:val="00051919"/>
    <w:rsid w:val="00051BF2"/>
    <w:rsid w:val="00051F58"/>
    <w:rsid w:val="0005354D"/>
    <w:rsid w:val="0005357B"/>
    <w:rsid w:val="000535BE"/>
    <w:rsid w:val="00053B0A"/>
    <w:rsid w:val="000541FB"/>
    <w:rsid w:val="000556D9"/>
    <w:rsid w:val="0005691B"/>
    <w:rsid w:val="00056D4B"/>
    <w:rsid w:val="00057444"/>
    <w:rsid w:val="00057771"/>
    <w:rsid w:val="00057E57"/>
    <w:rsid w:val="00060807"/>
    <w:rsid w:val="00062466"/>
    <w:rsid w:val="000629B4"/>
    <w:rsid w:val="000636DB"/>
    <w:rsid w:val="00063BF5"/>
    <w:rsid w:val="00064967"/>
    <w:rsid w:val="00065A2F"/>
    <w:rsid w:val="000674EC"/>
    <w:rsid w:val="000702D6"/>
    <w:rsid w:val="00071180"/>
    <w:rsid w:val="00072179"/>
    <w:rsid w:val="0007296E"/>
    <w:rsid w:val="00073392"/>
    <w:rsid w:val="000739ED"/>
    <w:rsid w:val="00075A62"/>
    <w:rsid w:val="00075E86"/>
    <w:rsid w:val="000760A4"/>
    <w:rsid w:val="000775E2"/>
    <w:rsid w:val="00081D20"/>
    <w:rsid w:val="00082D82"/>
    <w:rsid w:val="000840A4"/>
    <w:rsid w:val="000848A1"/>
    <w:rsid w:val="00084AFB"/>
    <w:rsid w:val="00084D2D"/>
    <w:rsid w:val="000855CE"/>
    <w:rsid w:val="0008575B"/>
    <w:rsid w:val="00085E76"/>
    <w:rsid w:val="0008659A"/>
    <w:rsid w:val="00086B68"/>
    <w:rsid w:val="000907A6"/>
    <w:rsid w:val="00091B1F"/>
    <w:rsid w:val="00091FBA"/>
    <w:rsid w:val="000923FF"/>
    <w:rsid w:val="0009278C"/>
    <w:rsid w:val="0009329C"/>
    <w:rsid w:val="00094359"/>
    <w:rsid w:val="00094FA9"/>
    <w:rsid w:val="00096B6F"/>
    <w:rsid w:val="00097129"/>
    <w:rsid w:val="00097208"/>
    <w:rsid w:val="00097930"/>
    <w:rsid w:val="000A057F"/>
    <w:rsid w:val="000A1208"/>
    <w:rsid w:val="000A2393"/>
    <w:rsid w:val="000A330D"/>
    <w:rsid w:val="000A423B"/>
    <w:rsid w:val="000A5080"/>
    <w:rsid w:val="000A6194"/>
    <w:rsid w:val="000A6EE8"/>
    <w:rsid w:val="000A75B3"/>
    <w:rsid w:val="000A7EF3"/>
    <w:rsid w:val="000B169D"/>
    <w:rsid w:val="000B43FE"/>
    <w:rsid w:val="000B51C0"/>
    <w:rsid w:val="000B5716"/>
    <w:rsid w:val="000B5B65"/>
    <w:rsid w:val="000B758C"/>
    <w:rsid w:val="000C034B"/>
    <w:rsid w:val="000C0CA1"/>
    <w:rsid w:val="000C1784"/>
    <w:rsid w:val="000C2EE7"/>
    <w:rsid w:val="000C332B"/>
    <w:rsid w:val="000C3C1E"/>
    <w:rsid w:val="000C72E6"/>
    <w:rsid w:val="000D0518"/>
    <w:rsid w:val="000D05F3"/>
    <w:rsid w:val="000D08D7"/>
    <w:rsid w:val="000D097F"/>
    <w:rsid w:val="000D1157"/>
    <w:rsid w:val="000D124D"/>
    <w:rsid w:val="000D20E2"/>
    <w:rsid w:val="000D25F9"/>
    <w:rsid w:val="000D2B56"/>
    <w:rsid w:val="000D3948"/>
    <w:rsid w:val="000D51D8"/>
    <w:rsid w:val="000D54D4"/>
    <w:rsid w:val="000D5A7E"/>
    <w:rsid w:val="000D5CED"/>
    <w:rsid w:val="000D6A4D"/>
    <w:rsid w:val="000D6C0F"/>
    <w:rsid w:val="000D7461"/>
    <w:rsid w:val="000D76D9"/>
    <w:rsid w:val="000D7DD8"/>
    <w:rsid w:val="000E0BDC"/>
    <w:rsid w:val="000E0CB0"/>
    <w:rsid w:val="000E2443"/>
    <w:rsid w:val="000E28C5"/>
    <w:rsid w:val="000E2D71"/>
    <w:rsid w:val="000E3441"/>
    <w:rsid w:val="000E4C0C"/>
    <w:rsid w:val="000E4CBB"/>
    <w:rsid w:val="000E5875"/>
    <w:rsid w:val="000E5DD7"/>
    <w:rsid w:val="000E6B5D"/>
    <w:rsid w:val="000E7C15"/>
    <w:rsid w:val="000E7D59"/>
    <w:rsid w:val="000E7F16"/>
    <w:rsid w:val="000F1B14"/>
    <w:rsid w:val="000F275C"/>
    <w:rsid w:val="000F5C55"/>
    <w:rsid w:val="000F6681"/>
    <w:rsid w:val="000F6DA1"/>
    <w:rsid w:val="001044EB"/>
    <w:rsid w:val="00104B7B"/>
    <w:rsid w:val="00105607"/>
    <w:rsid w:val="00105AFE"/>
    <w:rsid w:val="00105D7A"/>
    <w:rsid w:val="0010654F"/>
    <w:rsid w:val="00110FF2"/>
    <w:rsid w:val="00111AC3"/>
    <w:rsid w:val="00112AD7"/>
    <w:rsid w:val="00112C27"/>
    <w:rsid w:val="00112CF3"/>
    <w:rsid w:val="00112E97"/>
    <w:rsid w:val="001139C9"/>
    <w:rsid w:val="00114C61"/>
    <w:rsid w:val="001151DE"/>
    <w:rsid w:val="001158B6"/>
    <w:rsid w:val="00115C7D"/>
    <w:rsid w:val="00115FD2"/>
    <w:rsid w:val="0011655C"/>
    <w:rsid w:val="00117A32"/>
    <w:rsid w:val="00120027"/>
    <w:rsid w:val="00120940"/>
    <w:rsid w:val="0012122C"/>
    <w:rsid w:val="00121CD5"/>
    <w:rsid w:val="00121CE1"/>
    <w:rsid w:val="00122399"/>
    <w:rsid w:val="00124A79"/>
    <w:rsid w:val="00125F3F"/>
    <w:rsid w:val="00125F58"/>
    <w:rsid w:val="00126093"/>
    <w:rsid w:val="001264CB"/>
    <w:rsid w:val="00130E3D"/>
    <w:rsid w:val="0013232D"/>
    <w:rsid w:val="00132B08"/>
    <w:rsid w:val="0013484B"/>
    <w:rsid w:val="001408ED"/>
    <w:rsid w:val="0014242B"/>
    <w:rsid w:val="00144679"/>
    <w:rsid w:val="001468A8"/>
    <w:rsid w:val="00146F31"/>
    <w:rsid w:val="001471F0"/>
    <w:rsid w:val="001474E2"/>
    <w:rsid w:val="0015062D"/>
    <w:rsid w:val="001508E2"/>
    <w:rsid w:val="001517C3"/>
    <w:rsid w:val="00151939"/>
    <w:rsid w:val="00151AC2"/>
    <w:rsid w:val="00152557"/>
    <w:rsid w:val="0015310F"/>
    <w:rsid w:val="00153E2B"/>
    <w:rsid w:val="00154529"/>
    <w:rsid w:val="0015457A"/>
    <w:rsid w:val="001548DF"/>
    <w:rsid w:val="00154E2F"/>
    <w:rsid w:val="001559E2"/>
    <w:rsid w:val="00155F80"/>
    <w:rsid w:val="0015652C"/>
    <w:rsid w:val="00156681"/>
    <w:rsid w:val="00156CB9"/>
    <w:rsid w:val="00157DB4"/>
    <w:rsid w:val="001634A5"/>
    <w:rsid w:val="00163523"/>
    <w:rsid w:val="00163999"/>
    <w:rsid w:val="001655B2"/>
    <w:rsid w:val="001656BD"/>
    <w:rsid w:val="001676A4"/>
    <w:rsid w:val="0017182A"/>
    <w:rsid w:val="00172A04"/>
    <w:rsid w:val="00172EC3"/>
    <w:rsid w:val="00173B13"/>
    <w:rsid w:val="00173E9D"/>
    <w:rsid w:val="00173EF7"/>
    <w:rsid w:val="00177885"/>
    <w:rsid w:val="0018091D"/>
    <w:rsid w:val="00182834"/>
    <w:rsid w:val="0018292D"/>
    <w:rsid w:val="00182FFD"/>
    <w:rsid w:val="0018405B"/>
    <w:rsid w:val="00184F29"/>
    <w:rsid w:val="001879CC"/>
    <w:rsid w:val="001914AB"/>
    <w:rsid w:val="001915B9"/>
    <w:rsid w:val="001923CC"/>
    <w:rsid w:val="00192A27"/>
    <w:rsid w:val="00193181"/>
    <w:rsid w:val="001937E6"/>
    <w:rsid w:val="00193FE4"/>
    <w:rsid w:val="001952DD"/>
    <w:rsid w:val="00197EF3"/>
    <w:rsid w:val="001A0585"/>
    <w:rsid w:val="001A05C4"/>
    <w:rsid w:val="001A075E"/>
    <w:rsid w:val="001A0930"/>
    <w:rsid w:val="001A300E"/>
    <w:rsid w:val="001A325C"/>
    <w:rsid w:val="001A38A6"/>
    <w:rsid w:val="001A46EA"/>
    <w:rsid w:val="001A51DA"/>
    <w:rsid w:val="001A57E9"/>
    <w:rsid w:val="001A5917"/>
    <w:rsid w:val="001A5DCD"/>
    <w:rsid w:val="001A653F"/>
    <w:rsid w:val="001A6DC9"/>
    <w:rsid w:val="001A792A"/>
    <w:rsid w:val="001B0455"/>
    <w:rsid w:val="001B1309"/>
    <w:rsid w:val="001B21E4"/>
    <w:rsid w:val="001B3287"/>
    <w:rsid w:val="001B4436"/>
    <w:rsid w:val="001B6A70"/>
    <w:rsid w:val="001B6CF5"/>
    <w:rsid w:val="001B6D3D"/>
    <w:rsid w:val="001B7BE5"/>
    <w:rsid w:val="001C072D"/>
    <w:rsid w:val="001C09B0"/>
    <w:rsid w:val="001C1CA5"/>
    <w:rsid w:val="001C4DDF"/>
    <w:rsid w:val="001C560E"/>
    <w:rsid w:val="001C6A0F"/>
    <w:rsid w:val="001C6B85"/>
    <w:rsid w:val="001C6CF5"/>
    <w:rsid w:val="001C736F"/>
    <w:rsid w:val="001C7457"/>
    <w:rsid w:val="001D0C87"/>
    <w:rsid w:val="001D0F8D"/>
    <w:rsid w:val="001D19A3"/>
    <w:rsid w:val="001D2C83"/>
    <w:rsid w:val="001D2D17"/>
    <w:rsid w:val="001D3F2C"/>
    <w:rsid w:val="001D47DF"/>
    <w:rsid w:val="001D4A30"/>
    <w:rsid w:val="001D4CCE"/>
    <w:rsid w:val="001D53E5"/>
    <w:rsid w:val="001D624E"/>
    <w:rsid w:val="001D65E7"/>
    <w:rsid w:val="001D71F4"/>
    <w:rsid w:val="001E05EB"/>
    <w:rsid w:val="001E0635"/>
    <w:rsid w:val="001E1405"/>
    <w:rsid w:val="001E4538"/>
    <w:rsid w:val="001E488E"/>
    <w:rsid w:val="001E7325"/>
    <w:rsid w:val="001E7430"/>
    <w:rsid w:val="001F0004"/>
    <w:rsid w:val="001F13C3"/>
    <w:rsid w:val="001F287F"/>
    <w:rsid w:val="001F30AC"/>
    <w:rsid w:val="001F411D"/>
    <w:rsid w:val="001F45B7"/>
    <w:rsid w:val="001F51EB"/>
    <w:rsid w:val="001F545D"/>
    <w:rsid w:val="001F73A3"/>
    <w:rsid w:val="001F747F"/>
    <w:rsid w:val="001F752E"/>
    <w:rsid w:val="002005B5"/>
    <w:rsid w:val="00201A6F"/>
    <w:rsid w:val="00203909"/>
    <w:rsid w:val="00203F56"/>
    <w:rsid w:val="00207051"/>
    <w:rsid w:val="00207346"/>
    <w:rsid w:val="00207DE9"/>
    <w:rsid w:val="00210125"/>
    <w:rsid w:val="00210C5C"/>
    <w:rsid w:val="002114F9"/>
    <w:rsid w:val="002120A1"/>
    <w:rsid w:val="002124EB"/>
    <w:rsid w:val="00213189"/>
    <w:rsid w:val="002138BC"/>
    <w:rsid w:val="00213A6F"/>
    <w:rsid w:val="00214AEF"/>
    <w:rsid w:val="00216DCA"/>
    <w:rsid w:val="0022164B"/>
    <w:rsid w:val="00222C9D"/>
    <w:rsid w:val="00223088"/>
    <w:rsid w:val="002248A6"/>
    <w:rsid w:val="002250FB"/>
    <w:rsid w:val="002262B1"/>
    <w:rsid w:val="00226DD5"/>
    <w:rsid w:val="00231387"/>
    <w:rsid w:val="00231C11"/>
    <w:rsid w:val="002323A2"/>
    <w:rsid w:val="00233E9D"/>
    <w:rsid w:val="002352FC"/>
    <w:rsid w:val="00235BA8"/>
    <w:rsid w:val="0023647E"/>
    <w:rsid w:val="00236CA1"/>
    <w:rsid w:val="0023750B"/>
    <w:rsid w:val="002377FB"/>
    <w:rsid w:val="00240173"/>
    <w:rsid w:val="002405A7"/>
    <w:rsid w:val="00242543"/>
    <w:rsid w:val="00244658"/>
    <w:rsid w:val="002468F8"/>
    <w:rsid w:val="00247123"/>
    <w:rsid w:val="002476F3"/>
    <w:rsid w:val="00247982"/>
    <w:rsid w:val="00247E1C"/>
    <w:rsid w:val="00247F67"/>
    <w:rsid w:val="00247F9C"/>
    <w:rsid w:val="0025028C"/>
    <w:rsid w:val="00252977"/>
    <w:rsid w:val="00254FEE"/>
    <w:rsid w:val="002575A9"/>
    <w:rsid w:val="00257FF7"/>
    <w:rsid w:val="0026186B"/>
    <w:rsid w:val="002632E3"/>
    <w:rsid w:val="00264612"/>
    <w:rsid w:val="002650BF"/>
    <w:rsid w:val="0026524F"/>
    <w:rsid w:val="002652BE"/>
    <w:rsid w:val="00265410"/>
    <w:rsid w:val="00265C4E"/>
    <w:rsid w:val="0026727B"/>
    <w:rsid w:val="00270D15"/>
    <w:rsid w:val="002735F6"/>
    <w:rsid w:val="00273B89"/>
    <w:rsid w:val="00274308"/>
    <w:rsid w:val="0027590B"/>
    <w:rsid w:val="002769A7"/>
    <w:rsid w:val="00276BD9"/>
    <w:rsid w:val="00276CAA"/>
    <w:rsid w:val="00276E03"/>
    <w:rsid w:val="00276E41"/>
    <w:rsid w:val="0027797C"/>
    <w:rsid w:val="002804A5"/>
    <w:rsid w:val="002809EC"/>
    <w:rsid w:val="00282B48"/>
    <w:rsid w:val="002836B5"/>
    <w:rsid w:val="002856C0"/>
    <w:rsid w:val="0028611C"/>
    <w:rsid w:val="002863E7"/>
    <w:rsid w:val="00291E22"/>
    <w:rsid w:val="0029301F"/>
    <w:rsid w:val="0029304F"/>
    <w:rsid w:val="0029333D"/>
    <w:rsid w:val="00293F14"/>
    <w:rsid w:val="00294993"/>
    <w:rsid w:val="0029570A"/>
    <w:rsid w:val="00295EF9"/>
    <w:rsid w:val="0029766D"/>
    <w:rsid w:val="00297E18"/>
    <w:rsid w:val="002A0439"/>
    <w:rsid w:val="002A1753"/>
    <w:rsid w:val="002A1E1C"/>
    <w:rsid w:val="002A3655"/>
    <w:rsid w:val="002A54CB"/>
    <w:rsid w:val="002A7572"/>
    <w:rsid w:val="002B1A73"/>
    <w:rsid w:val="002B20A7"/>
    <w:rsid w:val="002B2143"/>
    <w:rsid w:val="002B2693"/>
    <w:rsid w:val="002B2FEB"/>
    <w:rsid w:val="002B3BFF"/>
    <w:rsid w:val="002B3F4D"/>
    <w:rsid w:val="002B3F7F"/>
    <w:rsid w:val="002B4030"/>
    <w:rsid w:val="002B47E9"/>
    <w:rsid w:val="002B570D"/>
    <w:rsid w:val="002B5816"/>
    <w:rsid w:val="002B6009"/>
    <w:rsid w:val="002B7742"/>
    <w:rsid w:val="002B7C91"/>
    <w:rsid w:val="002C03E7"/>
    <w:rsid w:val="002C1A2D"/>
    <w:rsid w:val="002C2908"/>
    <w:rsid w:val="002C2D4B"/>
    <w:rsid w:val="002C33AE"/>
    <w:rsid w:val="002C3B79"/>
    <w:rsid w:val="002C445A"/>
    <w:rsid w:val="002C57B6"/>
    <w:rsid w:val="002D19B9"/>
    <w:rsid w:val="002D3147"/>
    <w:rsid w:val="002D4467"/>
    <w:rsid w:val="002D4F07"/>
    <w:rsid w:val="002D520B"/>
    <w:rsid w:val="002D77F5"/>
    <w:rsid w:val="002D7C3B"/>
    <w:rsid w:val="002E0E5C"/>
    <w:rsid w:val="002E12FE"/>
    <w:rsid w:val="002E2212"/>
    <w:rsid w:val="002E43D0"/>
    <w:rsid w:val="002E47F4"/>
    <w:rsid w:val="002E6854"/>
    <w:rsid w:val="002E6C66"/>
    <w:rsid w:val="002F073B"/>
    <w:rsid w:val="002F26B1"/>
    <w:rsid w:val="002F3123"/>
    <w:rsid w:val="002F3490"/>
    <w:rsid w:val="002F4092"/>
    <w:rsid w:val="002F50BA"/>
    <w:rsid w:val="002F6054"/>
    <w:rsid w:val="002F717C"/>
    <w:rsid w:val="002F74C7"/>
    <w:rsid w:val="00300B1E"/>
    <w:rsid w:val="00300CAD"/>
    <w:rsid w:val="003034F0"/>
    <w:rsid w:val="00303F4D"/>
    <w:rsid w:val="00304448"/>
    <w:rsid w:val="00304946"/>
    <w:rsid w:val="0030652F"/>
    <w:rsid w:val="003068B8"/>
    <w:rsid w:val="00306C68"/>
    <w:rsid w:val="00307597"/>
    <w:rsid w:val="0031119A"/>
    <w:rsid w:val="00311734"/>
    <w:rsid w:val="00311B3D"/>
    <w:rsid w:val="00312314"/>
    <w:rsid w:val="00313306"/>
    <w:rsid w:val="003136E0"/>
    <w:rsid w:val="00313770"/>
    <w:rsid w:val="00314FB3"/>
    <w:rsid w:val="00317A0F"/>
    <w:rsid w:val="00317A12"/>
    <w:rsid w:val="00322501"/>
    <w:rsid w:val="003227F0"/>
    <w:rsid w:val="00323A08"/>
    <w:rsid w:val="00323A76"/>
    <w:rsid w:val="00325DE4"/>
    <w:rsid w:val="00326A85"/>
    <w:rsid w:val="00327873"/>
    <w:rsid w:val="00327A53"/>
    <w:rsid w:val="00327B70"/>
    <w:rsid w:val="00330032"/>
    <w:rsid w:val="003300FC"/>
    <w:rsid w:val="003308CE"/>
    <w:rsid w:val="00333A5F"/>
    <w:rsid w:val="00334131"/>
    <w:rsid w:val="003349B0"/>
    <w:rsid w:val="003364AC"/>
    <w:rsid w:val="00336900"/>
    <w:rsid w:val="00336A82"/>
    <w:rsid w:val="0033762B"/>
    <w:rsid w:val="003379D9"/>
    <w:rsid w:val="00337B44"/>
    <w:rsid w:val="00337D09"/>
    <w:rsid w:val="00340790"/>
    <w:rsid w:val="00340C9D"/>
    <w:rsid w:val="00341F9F"/>
    <w:rsid w:val="003434DE"/>
    <w:rsid w:val="00344A35"/>
    <w:rsid w:val="00345933"/>
    <w:rsid w:val="00345DA6"/>
    <w:rsid w:val="003468DE"/>
    <w:rsid w:val="00346986"/>
    <w:rsid w:val="0034775B"/>
    <w:rsid w:val="00347E90"/>
    <w:rsid w:val="00350964"/>
    <w:rsid w:val="00351ABA"/>
    <w:rsid w:val="00351CCB"/>
    <w:rsid w:val="003524EF"/>
    <w:rsid w:val="00355E79"/>
    <w:rsid w:val="003565ED"/>
    <w:rsid w:val="00356AA7"/>
    <w:rsid w:val="003571AA"/>
    <w:rsid w:val="00357785"/>
    <w:rsid w:val="00357A7F"/>
    <w:rsid w:val="00357C52"/>
    <w:rsid w:val="003608CE"/>
    <w:rsid w:val="00360F12"/>
    <w:rsid w:val="00361576"/>
    <w:rsid w:val="0036275A"/>
    <w:rsid w:val="003635EE"/>
    <w:rsid w:val="00363B39"/>
    <w:rsid w:val="00363B63"/>
    <w:rsid w:val="00366606"/>
    <w:rsid w:val="00366867"/>
    <w:rsid w:val="00366B76"/>
    <w:rsid w:val="003676B6"/>
    <w:rsid w:val="003701BB"/>
    <w:rsid w:val="00370745"/>
    <w:rsid w:val="00370CDB"/>
    <w:rsid w:val="003716F0"/>
    <w:rsid w:val="00372332"/>
    <w:rsid w:val="00372AC5"/>
    <w:rsid w:val="003763F7"/>
    <w:rsid w:val="00376671"/>
    <w:rsid w:val="0037680B"/>
    <w:rsid w:val="0037693D"/>
    <w:rsid w:val="003802A9"/>
    <w:rsid w:val="0038105C"/>
    <w:rsid w:val="003821AE"/>
    <w:rsid w:val="003823AC"/>
    <w:rsid w:val="00383FAA"/>
    <w:rsid w:val="00385AE1"/>
    <w:rsid w:val="00385C21"/>
    <w:rsid w:val="00385EE2"/>
    <w:rsid w:val="003869E4"/>
    <w:rsid w:val="00386D29"/>
    <w:rsid w:val="00390CA7"/>
    <w:rsid w:val="00396F29"/>
    <w:rsid w:val="00397043"/>
    <w:rsid w:val="003A0482"/>
    <w:rsid w:val="003A0A9A"/>
    <w:rsid w:val="003A41CB"/>
    <w:rsid w:val="003A439B"/>
    <w:rsid w:val="003A4BBE"/>
    <w:rsid w:val="003A654B"/>
    <w:rsid w:val="003A6BED"/>
    <w:rsid w:val="003A78A0"/>
    <w:rsid w:val="003B0012"/>
    <w:rsid w:val="003B1909"/>
    <w:rsid w:val="003B1DF7"/>
    <w:rsid w:val="003B2672"/>
    <w:rsid w:val="003B332E"/>
    <w:rsid w:val="003B3FFA"/>
    <w:rsid w:val="003B4522"/>
    <w:rsid w:val="003B47C9"/>
    <w:rsid w:val="003B5519"/>
    <w:rsid w:val="003B5A75"/>
    <w:rsid w:val="003B5AF0"/>
    <w:rsid w:val="003C05D1"/>
    <w:rsid w:val="003C0EE5"/>
    <w:rsid w:val="003C0EEC"/>
    <w:rsid w:val="003C1583"/>
    <w:rsid w:val="003C4329"/>
    <w:rsid w:val="003C6B57"/>
    <w:rsid w:val="003C6CBA"/>
    <w:rsid w:val="003C6CDF"/>
    <w:rsid w:val="003C7413"/>
    <w:rsid w:val="003C77D5"/>
    <w:rsid w:val="003C7916"/>
    <w:rsid w:val="003C7C66"/>
    <w:rsid w:val="003D001D"/>
    <w:rsid w:val="003D07B4"/>
    <w:rsid w:val="003D1448"/>
    <w:rsid w:val="003D3E56"/>
    <w:rsid w:val="003D4630"/>
    <w:rsid w:val="003D5DF6"/>
    <w:rsid w:val="003D6D16"/>
    <w:rsid w:val="003D7C6C"/>
    <w:rsid w:val="003E07C8"/>
    <w:rsid w:val="003E151A"/>
    <w:rsid w:val="003E27F4"/>
    <w:rsid w:val="003E2EBA"/>
    <w:rsid w:val="003E36DF"/>
    <w:rsid w:val="003E3C03"/>
    <w:rsid w:val="003E4510"/>
    <w:rsid w:val="003E4AD0"/>
    <w:rsid w:val="003E5513"/>
    <w:rsid w:val="003E6B23"/>
    <w:rsid w:val="003E7A00"/>
    <w:rsid w:val="003F1E3A"/>
    <w:rsid w:val="003F2073"/>
    <w:rsid w:val="003F25FC"/>
    <w:rsid w:val="003F2A22"/>
    <w:rsid w:val="003F3859"/>
    <w:rsid w:val="003F3A2E"/>
    <w:rsid w:val="003F4565"/>
    <w:rsid w:val="003F4A16"/>
    <w:rsid w:val="003F69A3"/>
    <w:rsid w:val="003F70C2"/>
    <w:rsid w:val="003F710B"/>
    <w:rsid w:val="003F7137"/>
    <w:rsid w:val="00400092"/>
    <w:rsid w:val="00400122"/>
    <w:rsid w:val="00403B2D"/>
    <w:rsid w:val="0040523C"/>
    <w:rsid w:val="004079B9"/>
    <w:rsid w:val="00410256"/>
    <w:rsid w:val="0041136E"/>
    <w:rsid w:val="00411F44"/>
    <w:rsid w:val="00412416"/>
    <w:rsid w:val="004124B7"/>
    <w:rsid w:val="004133EA"/>
    <w:rsid w:val="004135A9"/>
    <w:rsid w:val="004135BE"/>
    <w:rsid w:val="004155A6"/>
    <w:rsid w:val="00415CC6"/>
    <w:rsid w:val="00415D80"/>
    <w:rsid w:val="004168B8"/>
    <w:rsid w:val="00417CF5"/>
    <w:rsid w:val="0042191A"/>
    <w:rsid w:val="00421CB3"/>
    <w:rsid w:val="00422911"/>
    <w:rsid w:val="0042318F"/>
    <w:rsid w:val="004241AB"/>
    <w:rsid w:val="004255B8"/>
    <w:rsid w:val="0042583C"/>
    <w:rsid w:val="00426220"/>
    <w:rsid w:val="00427222"/>
    <w:rsid w:val="004275F8"/>
    <w:rsid w:val="00430B3B"/>
    <w:rsid w:val="00430CB6"/>
    <w:rsid w:val="00430E93"/>
    <w:rsid w:val="004338C0"/>
    <w:rsid w:val="00434F77"/>
    <w:rsid w:val="00437603"/>
    <w:rsid w:val="00437997"/>
    <w:rsid w:val="00437FF3"/>
    <w:rsid w:val="0044016F"/>
    <w:rsid w:val="00440186"/>
    <w:rsid w:val="004414DE"/>
    <w:rsid w:val="00444D7B"/>
    <w:rsid w:val="004452FC"/>
    <w:rsid w:val="00445AC7"/>
    <w:rsid w:val="00445DE4"/>
    <w:rsid w:val="00445F76"/>
    <w:rsid w:val="00452524"/>
    <w:rsid w:val="00452845"/>
    <w:rsid w:val="00453614"/>
    <w:rsid w:val="00454078"/>
    <w:rsid w:val="00454161"/>
    <w:rsid w:val="0045505C"/>
    <w:rsid w:val="00455624"/>
    <w:rsid w:val="0045585E"/>
    <w:rsid w:val="0045600D"/>
    <w:rsid w:val="00456AEC"/>
    <w:rsid w:val="004574CD"/>
    <w:rsid w:val="00460FD8"/>
    <w:rsid w:val="004612B8"/>
    <w:rsid w:val="00462169"/>
    <w:rsid w:val="00464246"/>
    <w:rsid w:val="00465038"/>
    <w:rsid w:val="00466198"/>
    <w:rsid w:val="004678B4"/>
    <w:rsid w:val="0047086E"/>
    <w:rsid w:val="00471C58"/>
    <w:rsid w:val="00472828"/>
    <w:rsid w:val="00472AEF"/>
    <w:rsid w:val="00473DEE"/>
    <w:rsid w:val="00475AE5"/>
    <w:rsid w:val="00475FE7"/>
    <w:rsid w:val="004761B4"/>
    <w:rsid w:val="00476715"/>
    <w:rsid w:val="004806E7"/>
    <w:rsid w:val="00482958"/>
    <w:rsid w:val="0048296C"/>
    <w:rsid w:val="00482A9C"/>
    <w:rsid w:val="00484A78"/>
    <w:rsid w:val="00484C3A"/>
    <w:rsid w:val="00484FF5"/>
    <w:rsid w:val="0048553A"/>
    <w:rsid w:val="0048582B"/>
    <w:rsid w:val="00485C61"/>
    <w:rsid w:val="004862BF"/>
    <w:rsid w:val="00486A52"/>
    <w:rsid w:val="0048763C"/>
    <w:rsid w:val="00487A68"/>
    <w:rsid w:val="004901AB"/>
    <w:rsid w:val="0049031B"/>
    <w:rsid w:val="004907FA"/>
    <w:rsid w:val="00491966"/>
    <w:rsid w:val="0049268F"/>
    <w:rsid w:val="00492B47"/>
    <w:rsid w:val="00492E2E"/>
    <w:rsid w:val="004933E4"/>
    <w:rsid w:val="00494A58"/>
    <w:rsid w:val="00495279"/>
    <w:rsid w:val="00495962"/>
    <w:rsid w:val="00495E92"/>
    <w:rsid w:val="004A136D"/>
    <w:rsid w:val="004A3D7F"/>
    <w:rsid w:val="004A59B2"/>
    <w:rsid w:val="004A5FB8"/>
    <w:rsid w:val="004A64A1"/>
    <w:rsid w:val="004A7EFA"/>
    <w:rsid w:val="004B0023"/>
    <w:rsid w:val="004B1283"/>
    <w:rsid w:val="004B194A"/>
    <w:rsid w:val="004B22A3"/>
    <w:rsid w:val="004B2A44"/>
    <w:rsid w:val="004B4AA7"/>
    <w:rsid w:val="004B4AC2"/>
    <w:rsid w:val="004B4D1E"/>
    <w:rsid w:val="004B60D1"/>
    <w:rsid w:val="004B771C"/>
    <w:rsid w:val="004B7A08"/>
    <w:rsid w:val="004B7B45"/>
    <w:rsid w:val="004C0CCE"/>
    <w:rsid w:val="004C120C"/>
    <w:rsid w:val="004C362A"/>
    <w:rsid w:val="004C3D55"/>
    <w:rsid w:val="004C4210"/>
    <w:rsid w:val="004C4B56"/>
    <w:rsid w:val="004C52BD"/>
    <w:rsid w:val="004C52BE"/>
    <w:rsid w:val="004C5A9F"/>
    <w:rsid w:val="004C67D5"/>
    <w:rsid w:val="004C74E1"/>
    <w:rsid w:val="004C7991"/>
    <w:rsid w:val="004D0F44"/>
    <w:rsid w:val="004D1C42"/>
    <w:rsid w:val="004D23B1"/>
    <w:rsid w:val="004D3512"/>
    <w:rsid w:val="004D5306"/>
    <w:rsid w:val="004D70C2"/>
    <w:rsid w:val="004E0563"/>
    <w:rsid w:val="004E0C2E"/>
    <w:rsid w:val="004E26DE"/>
    <w:rsid w:val="004E356C"/>
    <w:rsid w:val="004E3D8B"/>
    <w:rsid w:val="004E4AB8"/>
    <w:rsid w:val="004E4FDC"/>
    <w:rsid w:val="004E578F"/>
    <w:rsid w:val="004E60A3"/>
    <w:rsid w:val="004E691E"/>
    <w:rsid w:val="004E764A"/>
    <w:rsid w:val="004E7B56"/>
    <w:rsid w:val="004E7C2A"/>
    <w:rsid w:val="004F0AD7"/>
    <w:rsid w:val="004F0C36"/>
    <w:rsid w:val="004F1416"/>
    <w:rsid w:val="004F1784"/>
    <w:rsid w:val="004F1D64"/>
    <w:rsid w:val="004F2D51"/>
    <w:rsid w:val="004F4445"/>
    <w:rsid w:val="004F4C18"/>
    <w:rsid w:val="004F52E0"/>
    <w:rsid w:val="004F5387"/>
    <w:rsid w:val="004F5BDE"/>
    <w:rsid w:val="004F5EA7"/>
    <w:rsid w:val="004F6D7E"/>
    <w:rsid w:val="00502F45"/>
    <w:rsid w:val="00502F82"/>
    <w:rsid w:val="005031BD"/>
    <w:rsid w:val="00503F62"/>
    <w:rsid w:val="005050C6"/>
    <w:rsid w:val="005056FC"/>
    <w:rsid w:val="00505855"/>
    <w:rsid w:val="00505E9B"/>
    <w:rsid w:val="005067C6"/>
    <w:rsid w:val="00507BF7"/>
    <w:rsid w:val="0051114D"/>
    <w:rsid w:val="00511973"/>
    <w:rsid w:val="00512682"/>
    <w:rsid w:val="00512885"/>
    <w:rsid w:val="005128E2"/>
    <w:rsid w:val="005138CD"/>
    <w:rsid w:val="0051551B"/>
    <w:rsid w:val="00517579"/>
    <w:rsid w:val="00521FF0"/>
    <w:rsid w:val="00522BFD"/>
    <w:rsid w:val="005234BC"/>
    <w:rsid w:val="005258BE"/>
    <w:rsid w:val="0052703B"/>
    <w:rsid w:val="005273A6"/>
    <w:rsid w:val="00527942"/>
    <w:rsid w:val="00527CF4"/>
    <w:rsid w:val="005301FF"/>
    <w:rsid w:val="00530372"/>
    <w:rsid w:val="0053067C"/>
    <w:rsid w:val="005322A1"/>
    <w:rsid w:val="00532F39"/>
    <w:rsid w:val="005375D9"/>
    <w:rsid w:val="00537ABB"/>
    <w:rsid w:val="0054085E"/>
    <w:rsid w:val="00541306"/>
    <w:rsid w:val="00542019"/>
    <w:rsid w:val="005421CB"/>
    <w:rsid w:val="00543049"/>
    <w:rsid w:val="00543164"/>
    <w:rsid w:val="005431EB"/>
    <w:rsid w:val="005433AC"/>
    <w:rsid w:val="005455A2"/>
    <w:rsid w:val="00545B08"/>
    <w:rsid w:val="0054600F"/>
    <w:rsid w:val="00546591"/>
    <w:rsid w:val="00546E66"/>
    <w:rsid w:val="00550E4F"/>
    <w:rsid w:val="00551162"/>
    <w:rsid w:val="0055127E"/>
    <w:rsid w:val="005515BA"/>
    <w:rsid w:val="005521BB"/>
    <w:rsid w:val="00552629"/>
    <w:rsid w:val="0055525C"/>
    <w:rsid w:val="005566F5"/>
    <w:rsid w:val="00556E6D"/>
    <w:rsid w:val="005606AA"/>
    <w:rsid w:val="00560726"/>
    <w:rsid w:val="0056138C"/>
    <w:rsid w:val="00561413"/>
    <w:rsid w:val="00561B87"/>
    <w:rsid w:val="0056229D"/>
    <w:rsid w:val="00562DB2"/>
    <w:rsid w:val="00563047"/>
    <w:rsid w:val="00564BD4"/>
    <w:rsid w:val="00565ABC"/>
    <w:rsid w:val="00565F0D"/>
    <w:rsid w:val="005676C3"/>
    <w:rsid w:val="00570516"/>
    <w:rsid w:val="005733EF"/>
    <w:rsid w:val="00573414"/>
    <w:rsid w:val="005747C3"/>
    <w:rsid w:val="0057579F"/>
    <w:rsid w:val="00575884"/>
    <w:rsid w:val="005761BC"/>
    <w:rsid w:val="00577249"/>
    <w:rsid w:val="0057760C"/>
    <w:rsid w:val="0057798A"/>
    <w:rsid w:val="00580393"/>
    <w:rsid w:val="005820EC"/>
    <w:rsid w:val="00583081"/>
    <w:rsid w:val="005833C2"/>
    <w:rsid w:val="00583F2F"/>
    <w:rsid w:val="0058507E"/>
    <w:rsid w:val="00585CA2"/>
    <w:rsid w:val="0058755B"/>
    <w:rsid w:val="00590403"/>
    <w:rsid w:val="00590F68"/>
    <w:rsid w:val="005917BF"/>
    <w:rsid w:val="00594364"/>
    <w:rsid w:val="0059477E"/>
    <w:rsid w:val="00594887"/>
    <w:rsid w:val="00596B01"/>
    <w:rsid w:val="0059766B"/>
    <w:rsid w:val="005A19C1"/>
    <w:rsid w:val="005A1E22"/>
    <w:rsid w:val="005A2069"/>
    <w:rsid w:val="005A3A5D"/>
    <w:rsid w:val="005A3B01"/>
    <w:rsid w:val="005A450E"/>
    <w:rsid w:val="005A5886"/>
    <w:rsid w:val="005A5AC9"/>
    <w:rsid w:val="005A6021"/>
    <w:rsid w:val="005A6986"/>
    <w:rsid w:val="005A74EE"/>
    <w:rsid w:val="005A750D"/>
    <w:rsid w:val="005B036D"/>
    <w:rsid w:val="005B1B0C"/>
    <w:rsid w:val="005B2F30"/>
    <w:rsid w:val="005B3A7A"/>
    <w:rsid w:val="005B3B5B"/>
    <w:rsid w:val="005B50C4"/>
    <w:rsid w:val="005B52B7"/>
    <w:rsid w:val="005B5958"/>
    <w:rsid w:val="005B6A29"/>
    <w:rsid w:val="005B6FAF"/>
    <w:rsid w:val="005B7476"/>
    <w:rsid w:val="005C24B6"/>
    <w:rsid w:val="005C2E3F"/>
    <w:rsid w:val="005C3225"/>
    <w:rsid w:val="005C4268"/>
    <w:rsid w:val="005C5024"/>
    <w:rsid w:val="005D0036"/>
    <w:rsid w:val="005D0A79"/>
    <w:rsid w:val="005D0B28"/>
    <w:rsid w:val="005D120B"/>
    <w:rsid w:val="005D2E41"/>
    <w:rsid w:val="005D30BD"/>
    <w:rsid w:val="005D48FF"/>
    <w:rsid w:val="005D611C"/>
    <w:rsid w:val="005D627B"/>
    <w:rsid w:val="005D6ACB"/>
    <w:rsid w:val="005D70BF"/>
    <w:rsid w:val="005D7361"/>
    <w:rsid w:val="005E0112"/>
    <w:rsid w:val="005E155F"/>
    <w:rsid w:val="005E170B"/>
    <w:rsid w:val="005E2516"/>
    <w:rsid w:val="005E313F"/>
    <w:rsid w:val="005E3E34"/>
    <w:rsid w:val="005E406C"/>
    <w:rsid w:val="005E47B5"/>
    <w:rsid w:val="005E4DF3"/>
    <w:rsid w:val="005E5E4A"/>
    <w:rsid w:val="005E5F7E"/>
    <w:rsid w:val="005E676B"/>
    <w:rsid w:val="005E6E52"/>
    <w:rsid w:val="005E7E6C"/>
    <w:rsid w:val="005F03D9"/>
    <w:rsid w:val="005F05F2"/>
    <w:rsid w:val="005F2C5F"/>
    <w:rsid w:val="005F556F"/>
    <w:rsid w:val="005F5AB6"/>
    <w:rsid w:val="005F7059"/>
    <w:rsid w:val="005F70C6"/>
    <w:rsid w:val="005F734C"/>
    <w:rsid w:val="005F7A19"/>
    <w:rsid w:val="005F7CD3"/>
    <w:rsid w:val="006012CF"/>
    <w:rsid w:val="00601BC8"/>
    <w:rsid w:val="00601BF9"/>
    <w:rsid w:val="006027E8"/>
    <w:rsid w:val="00603A37"/>
    <w:rsid w:val="006048D4"/>
    <w:rsid w:val="00604BA4"/>
    <w:rsid w:val="00605736"/>
    <w:rsid w:val="00611C7A"/>
    <w:rsid w:val="00611D76"/>
    <w:rsid w:val="0061243F"/>
    <w:rsid w:val="0061469A"/>
    <w:rsid w:val="00614D30"/>
    <w:rsid w:val="00614F9C"/>
    <w:rsid w:val="006171C7"/>
    <w:rsid w:val="00617FE2"/>
    <w:rsid w:val="00622074"/>
    <w:rsid w:val="0062252A"/>
    <w:rsid w:val="0062256F"/>
    <w:rsid w:val="00622710"/>
    <w:rsid w:val="006233FB"/>
    <w:rsid w:val="00624A2A"/>
    <w:rsid w:val="006258D1"/>
    <w:rsid w:val="0062714A"/>
    <w:rsid w:val="00631E4B"/>
    <w:rsid w:val="00633376"/>
    <w:rsid w:val="006338EC"/>
    <w:rsid w:val="006339F1"/>
    <w:rsid w:val="00633DAC"/>
    <w:rsid w:val="00634DC8"/>
    <w:rsid w:val="006355E3"/>
    <w:rsid w:val="00637328"/>
    <w:rsid w:val="00642921"/>
    <w:rsid w:val="00642A0F"/>
    <w:rsid w:val="00643C3B"/>
    <w:rsid w:val="00644B94"/>
    <w:rsid w:val="00647028"/>
    <w:rsid w:val="00647081"/>
    <w:rsid w:val="00647646"/>
    <w:rsid w:val="00647E4B"/>
    <w:rsid w:val="00647F87"/>
    <w:rsid w:val="006512AD"/>
    <w:rsid w:val="006514B2"/>
    <w:rsid w:val="0065175A"/>
    <w:rsid w:val="006517AE"/>
    <w:rsid w:val="00652983"/>
    <w:rsid w:val="00652AAB"/>
    <w:rsid w:val="00652B9E"/>
    <w:rsid w:val="00657ED3"/>
    <w:rsid w:val="00657FB7"/>
    <w:rsid w:val="0066197B"/>
    <w:rsid w:val="00661D8E"/>
    <w:rsid w:val="00662BB0"/>
    <w:rsid w:val="0066372E"/>
    <w:rsid w:val="00664503"/>
    <w:rsid w:val="006647F3"/>
    <w:rsid w:val="0066516C"/>
    <w:rsid w:val="00666391"/>
    <w:rsid w:val="00666A55"/>
    <w:rsid w:val="006702D7"/>
    <w:rsid w:val="00671514"/>
    <w:rsid w:val="00672B9B"/>
    <w:rsid w:val="00673125"/>
    <w:rsid w:val="006734DA"/>
    <w:rsid w:val="00674453"/>
    <w:rsid w:val="00674482"/>
    <w:rsid w:val="00674BA6"/>
    <w:rsid w:val="00675062"/>
    <w:rsid w:val="00676AFC"/>
    <w:rsid w:val="0068064A"/>
    <w:rsid w:val="00680B3B"/>
    <w:rsid w:val="006811CD"/>
    <w:rsid w:val="006813BD"/>
    <w:rsid w:val="0068206F"/>
    <w:rsid w:val="00682E7F"/>
    <w:rsid w:val="00683BB1"/>
    <w:rsid w:val="006853FC"/>
    <w:rsid w:val="006855E4"/>
    <w:rsid w:val="00685638"/>
    <w:rsid w:val="00685740"/>
    <w:rsid w:val="00685765"/>
    <w:rsid w:val="00686256"/>
    <w:rsid w:val="0068677C"/>
    <w:rsid w:val="006874C7"/>
    <w:rsid w:val="0068751E"/>
    <w:rsid w:val="00687EA1"/>
    <w:rsid w:val="00690D4E"/>
    <w:rsid w:val="00691FA5"/>
    <w:rsid w:val="00694F39"/>
    <w:rsid w:val="0069506A"/>
    <w:rsid w:val="00695332"/>
    <w:rsid w:val="006972E8"/>
    <w:rsid w:val="006A000B"/>
    <w:rsid w:val="006A0BC4"/>
    <w:rsid w:val="006A1439"/>
    <w:rsid w:val="006A1571"/>
    <w:rsid w:val="006A16E9"/>
    <w:rsid w:val="006A33CE"/>
    <w:rsid w:val="006A4664"/>
    <w:rsid w:val="006A57FF"/>
    <w:rsid w:val="006A5D68"/>
    <w:rsid w:val="006A6077"/>
    <w:rsid w:val="006A6ACC"/>
    <w:rsid w:val="006A74F5"/>
    <w:rsid w:val="006B0349"/>
    <w:rsid w:val="006B29B9"/>
    <w:rsid w:val="006B3A88"/>
    <w:rsid w:val="006B4446"/>
    <w:rsid w:val="006B49A2"/>
    <w:rsid w:val="006B4F25"/>
    <w:rsid w:val="006B562C"/>
    <w:rsid w:val="006B56D5"/>
    <w:rsid w:val="006B6A81"/>
    <w:rsid w:val="006B7CDF"/>
    <w:rsid w:val="006C14CC"/>
    <w:rsid w:val="006C1C56"/>
    <w:rsid w:val="006C2A62"/>
    <w:rsid w:val="006C3902"/>
    <w:rsid w:val="006C419A"/>
    <w:rsid w:val="006C47D6"/>
    <w:rsid w:val="006C6896"/>
    <w:rsid w:val="006C6EFD"/>
    <w:rsid w:val="006C7592"/>
    <w:rsid w:val="006C7B3D"/>
    <w:rsid w:val="006D0747"/>
    <w:rsid w:val="006D0A96"/>
    <w:rsid w:val="006D0EE9"/>
    <w:rsid w:val="006D10FF"/>
    <w:rsid w:val="006D1A03"/>
    <w:rsid w:val="006D3231"/>
    <w:rsid w:val="006D3345"/>
    <w:rsid w:val="006D33DD"/>
    <w:rsid w:val="006D4172"/>
    <w:rsid w:val="006D5C8A"/>
    <w:rsid w:val="006D5E0B"/>
    <w:rsid w:val="006D60C9"/>
    <w:rsid w:val="006D648F"/>
    <w:rsid w:val="006D71F0"/>
    <w:rsid w:val="006D74F2"/>
    <w:rsid w:val="006E13B2"/>
    <w:rsid w:val="006E2415"/>
    <w:rsid w:val="006E28FD"/>
    <w:rsid w:val="006E3755"/>
    <w:rsid w:val="006E49BF"/>
    <w:rsid w:val="006E697B"/>
    <w:rsid w:val="006E7060"/>
    <w:rsid w:val="006F01B8"/>
    <w:rsid w:val="006F07F8"/>
    <w:rsid w:val="006F088B"/>
    <w:rsid w:val="006F2938"/>
    <w:rsid w:val="006F2EC9"/>
    <w:rsid w:val="006F4A93"/>
    <w:rsid w:val="006F541E"/>
    <w:rsid w:val="006F6179"/>
    <w:rsid w:val="006F662A"/>
    <w:rsid w:val="006F7879"/>
    <w:rsid w:val="006F7892"/>
    <w:rsid w:val="007019AD"/>
    <w:rsid w:val="00701B91"/>
    <w:rsid w:val="00701F70"/>
    <w:rsid w:val="00702863"/>
    <w:rsid w:val="00703A29"/>
    <w:rsid w:val="00704517"/>
    <w:rsid w:val="007049D9"/>
    <w:rsid w:val="007052C8"/>
    <w:rsid w:val="00705543"/>
    <w:rsid w:val="007055B7"/>
    <w:rsid w:val="00705C83"/>
    <w:rsid w:val="00705D13"/>
    <w:rsid w:val="00705E73"/>
    <w:rsid w:val="00705F7A"/>
    <w:rsid w:val="0070622A"/>
    <w:rsid w:val="00706AA3"/>
    <w:rsid w:val="00710C16"/>
    <w:rsid w:val="00711E0C"/>
    <w:rsid w:val="007166D5"/>
    <w:rsid w:val="00716E82"/>
    <w:rsid w:val="0071793E"/>
    <w:rsid w:val="00721AF8"/>
    <w:rsid w:val="00721B03"/>
    <w:rsid w:val="007237B5"/>
    <w:rsid w:val="00723E14"/>
    <w:rsid w:val="00724E6C"/>
    <w:rsid w:val="00725D48"/>
    <w:rsid w:val="00727017"/>
    <w:rsid w:val="00727859"/>
    <w:rsid w:val="0072793B"/>
    <w:rsid w:val="007300CC"/>
    <w:rsid w:val="007301A7"/>
    <w:rsid w:val="007308CF"/>
    <w:rsid w:val="00730D96"/>
    <w:rsid w:val="0073146C"/>
    <w:rsid w:val="00731EF8"/>
    <w:rsid w:val="00732866"/>
    <w:rsid w:val="007329CF"/>
    <w:rsid w:val="0073484E"/>
    <w:rsid w:val="00736D76"/>
    <w:rsid w:val="0073742E"/>
    <w:rsid w:val="007374D5"/>
    <w:rsid w:val="00737C3E"/>
    <w:rsid w:val="00740C93"/>
    <w:rsid w:val="0074295A"/>
    <w:rsid w:val="00743E70"/>
    <w:rsid w:val="0074401D"/>
    <w:rsid w:val="007442C2"/>
    <w:rsid w:val="007454EC"/>
    <w:rsid w:val="00746699"/>
    <w:rsid w:val="00746833"/>
    <w:rsid w:val="00747352"/>
    <w:rsid w:val="00750F6B"/>
    <w:rsid w:val="007513D3"/>
    <w:rsid w:val="00751756"/>
    <w:rsid w:val="00751957"/>
    <w:rsid w:val="00751FDD"/>
    <w:rsid w:val="00752422"/>
    <w:rsid w:val="00752809"/>
    <w:rsid w:val="00752A90"/>
    <w:rsid w:val="0075501E"/>
    <w:rsid w:val="00756E2E"/>
    <w:rsid w:val="00757A30"/>
    <w:rsid w:val="0076081D"/>
    <w:rsid w:val="00763341"/>
    <w:rsid w:val="00764DE0"/>
    <w:rsid w:val="00765DD9"/>
    <w:rsid w:val="00766517"/>
    <w:rsid w:val="007667C3"/>
    <w:rsid w:val="00767370"/>
    <w:rsid w:val="007708F7"/>
    <w:rsid w:val="00770E0A"/>
    <w:rsid w:val="007717A8"/>
    <w:rsid w:val="00771871"/>
    <w:rsid w:val="00771ABA"/>
    <w:rsid w:val="00772004"/>
    <w:rsid w:val="00773631"/>
    <w:rsid w:val="00774263"/>
    <w:rsid w:val="007745DB"/>
    <w:rsid w:val="00776856"/>
    <w:rsid w:val="0077709A"/>
    <w:rsid w:val="00777DAB"/>
    <w:rsid w:val="00781949"/>
    <w:rsid w:val="00782235"/>
    <w:rsid w:val="007828B5"/>
    <w:rsid w:val="00782B24"/>
    <w:rsid w:val="00782DC2"/>
    <w:rsid w:val="00790007"/>
    <w:rsid w:val="00790129"/>
    <w:rsid w:val="007910ED"/>
    <w:rsid w:val="0079184B"/>
    <w:rsid w:val="007918FB"/>
    <w:rsid w:val="00791CBF"/>
    <w:rsid w:val="00792F57"/>
    <w:rsid w:val="00793FEF"/>
    <w:rsid w:val="00794945"/>
    <w:rsid w:val="007953F5"/>
    <w:rsid w:val="00797805"/>
    <w:rsid w:val="007A1724"/>
    <w:rsid w:val="007A17AB"/>
    <w:rsid w:val="007A1DA1"/>
    <w:rsid w:val="007A3885"/>
    <w:rsid w:val="007A481B"/>
    <w:rsid w:val="007A4E15"/>
    <w:rsid w:val="007A55B7"/>
    <w:rsid w:val="007B1C01"/>
    <w:rsid w:val="007B1EAD"/>
    <w:rsid w:val="007B2713"/>
    <w:rsid w:val="007B40C9"/>
    <w:rsid w:val="007B431D"/>
    <w:rsid w:val="007B4463"/>
    <w:rsid w:val="007B475F"/>
    <w:rsid w:val="007B54F0"/>
    <w:rsid w:val="007B7C8F"/>
    <w:rsid w:val="007C037B"/>
    <w:rsid w:val="007C1883"/>
    <w:rsid w:val="007C1E4E"/>
    <w:rsid w:val="007C2A24"/>
    <w:rsid w:val="007C3753"/>
    <w:rsid w:val="007C3DAC"/>
    <w:rsid w:val="007C4228"/>
    <w:rsid w:val="007C4B5C"/>
    <w:rsid w:val="007C5118"/>
    <w:rsid w:val="007C6ABB"/>
    <w:rsid w:val="007C7051"/>
    <w:rsid w:val="007C7259"/>
    <w:rsid w:val="007D0182"/>
    <w:rsid w:val="007D08F1"/>
    <w:rsid w:val="007D0AA1"/>
    <w:rsid w:val="007D0D25"/>
    <w:rsid w:val="007D1869"/>
    <w:rsid w:val="007D1D6D"/>
    <w:rsid w:val="007D22A3"/>
    <w:rsid w:val="007D2A7D"/>
    <w:rsid w:val="007D3961"/>
    <w:rsid w:val="007D64EC"/>
    <w:rsid w:val="007D6853"/>
    <w:rsid w:val="007D7237"/>
    <w:rsid w:val="007D749F"/>
    <w:rsid w:val="007D754B"/>
    <w:rsid w:val="007D7D46"/>
    <w:rsid w:val="007D7F42"/>
    <w:rsid w:val="007E1A50"/>
    <w:rsid w:val="007E2E0E"/>
    <w:rsid w:val="007E31B6"/>
    <w:rsid w:val="007E4389"/>
    <w:rsid w:val="007E4BBF"/>
    <w:rsid w:val="007E4FB9"/>
    <w:rsid w:val="007E5003"/>
    <w:rsid w:val="007E616A"/>
    <w:rsid w:val="007E6A8B"/>
    <w:rsid w:val="007E771C"/>
    <w:rsid w:val="007F0609"/>
    <w:rsid w:val="007F1283"/>
    <w:rsid w:val="007F1380"/>
    <w:rsid w:val="007F15DB"/>
    <w:rsid w:val="007F1D41"/>
    <w:rsid w:val="007F1DD2"/>
    <w:rsid w:val="007F1FB7"/>
    <w:rsid w:val="007F29E5"/>
    <w:rsid w:val="007F2B7E"/>
    <w:rsid w:val="007F4B6E"/>
    <w:rsid w:val="007F670F"/>
    <w:rsid w:val="007F70FD"/>
    <w:rsid w:val="007F7450"/>
    <w:rsid w:val="007F75BB"/>
    <w:rsid w:val="008004F2"/>
    <w:rsid w:val="008016A8"/>
    <w:rsid w:val="0080335B"/>
    <w:rsid w:val="00803C54"/>
    <w:rsid w:val="0080445B"/>
    <w:rsid w:val="00806BEB"/>
    <w:rsid w:val="00806D11"/>
    <w:rsid w:val="0081001A"/>
    <w:rsid w:val="00811B7C"/>
    <w:rsid w:val="008121E5"/>
    <w:rsid w:val="008126BA"/>
    <w:rsid w:val="00812FBC"/>
    <w:rsid w:val="008135D5"/>
    <w:rsid w:val="00814BED"/>
    <w:rsid w:val="00815503"/>
    <w:rsid w:val="008163C1"/>
    <w:rsid w:val="00816515"/>
    <w:rsid w:val="00816BEC"/>
    <w:rsid w:val="008201BE"/>
    <w:rsid w:val="00821BDC"/>
    <w:rsid w:val="008226FE"/>
    <w:rsid w:val="008240CB"/>
    <w:rsid w:val="008253E7"/>
    <w:rsid w:val="00826122"/>
    <w:rsid w:val="00826A82"/>
    <w:rsid w:val="00826C82"/>
    <w:rsid w:val="00826CCD"/>
    <w:rsid w:val="00831D57"/>
    <w:rsid w:val="00832A29"/>
    <w:rsid w:val="00832BEF"/>
    <w:rsid w:val="00833AB1"/>
    <w:rsid w:val="00834891"/>
    <w:rsid w:val="00835EE0"/>
    <w:rsid w:val="00836030"/>
    <w:rsid w:val="00836E24"/>
    <w:rsid w:val="00837A30"/>
    <w:rsid w:val="00837D8A"/>
    <w:rsid w:val="00841253"/>
    <w:rsid w:val="008416C5"/>
    <w:rsid w:val="00841B74"/>
    <w:rsid w:val="00843BCD"/>
    <w:rsid w:val="008440D2"/>
    <w:rsid w:val="008459FB"/>
    <w:rsid w:val="00845A91"/>
    <w:rsid w:val="00845DE7"/>
    <w:rsid w:val="0084705C"/>
    <w:rsid w:val="00847B34"/>
    <w:rsid w:val="00851537"/>
    <w:rsid w:val="00852BA8"/>
    <w:rsid w:val="00853B43"/>
    <w:rsid w:val="00855A16"/>
    <w:rsid w:val="00855A19"/>
    <w:rsid w:val="00856105"/>
    <w:rsid w:val="0085752B"/>
    <w:rsid w:val="00860023"/>
    <w:rsid w:val="0086052B"/>
    <w:rsid w:val="00862722"/>
    <w:rsid w:val="00863D5F"/>
    <w:rsid w:val="008653D0"/>
    <w:rsid w:val="00866368"/>
    <w:rsid w:val="008676A2"/>
    <w:rsid w:val="00867DFD"/>
    <w:rsid w:val="00873317"/>
    <w:rsid w:val="00874623"/>
    <w:rsid w:val="00876570"/>
    <w:rsid w:val="008766C9"/>
    <w:rsid w:val="00877607"/>
    <w:rsid w:val="00877CBA"/>
    <w:rsid w:val="008800F7"/>
    <w:rsid w:val="00880CB8"/>
    <w:rsid w:val="00883A52"/>
    <w:rsid w:val="00883B55"/>
    <w:rsid w:val="0088543B"/>
    <w:rsid w:val="008856F5"/>
    <w:rsid w:val="008859AB"/>
    <w:rsid w:val="00885C84"/>
    <w:rsid w:val="00885E80"/>
    <w:rsid w:val="00887559"/>
    <w:rsid w:val="008878D6"/>
    <w:rsid w:val="00887C15"/>
    <w:rsid w:val="0089035A"/>
    <w:rsid w:val="00890750"/>
    <w:rsid w:val="0089162A"/>
    <w:rsid w:val="00891DA2"/>
    <w:rsid w:val="00892380"/>
    <w:rsid w:val="00892FB8"/>
    <w:rsid w:val="00893A22"/>
    <w:rsid w:val="00894278"/>
    <w:rsid w:val="00894CDA"/>
    <w:rsid w:val="00894D4A"/>
    <w:rsid w:val="008953E9"/>
    <w:rsid w:val="0089550E"/>
    <w:rsid w:val="00895D27"/>
    <w:rsid w:val="0089670F"/>
    <w:rsid w:val="00897DC0"/>
    <w:rsid w:val="008A071B"/>
    <w:rsid w:val="008A0948"/>
    <w:rsid w:val="008A3B29"/>
    <w:rsid w:val="008A4BBA"/>
    <w:rsid w:val="008A5733"/>
    <w:rsid w:val="008A594D"/>
    <w:rsid w:val="008A6294"/>
    <w:rsid w:val="008A65B6"/>
    <w:rsid w:val="008A7993"/>
    <w:rsid w:val="008B0179"/>
    <w:rsid w:val="008B018E"/>
    <w:rsid w:val="008B11FB"/>
    <w:rsid w:val="008B273A"/>
    <w:rsid w:val="008B281E"/>
    <w:rsid w:val="008B2EFF"/>
    <w:rsid w:val="008B3DAF"/>
    <w:rsid w:val="008B46E3"/>
    <w:rsid w:val="008B50B3"/>
    <w:rsid w:val="008B5A8B"/>
    <w:rsid w:val="008B7168"/>
    <w:rsid w:val="008B7C38"/>
    <w:rsid w:val="008C0003"/>
    <w:rsid w:val="008C0149"/>
    <w:rsid w:val="008C0C40"/>
    <w:rsid w:val="008C1A20"/>
    <w:rsid w:val="008C228C"/>
    <w:rsid w:val="008C2BA1"/>
    <w:rsid w:val="008C2F63"/>
    <w:rsid w:val="008C3CA9"/>
    <w:rsid w:val="008C5762"/>
    <w:rsid w:val="008C68B3"/>
    <w:rsid w:val="008C6C67"/>
    <w:rsid w:val="008C6D82"/>
    <w:rsid w:val="008C6F11"/>
    <w:rsid w:val="008C7291"/>
    <w:rsid w:val="008C79C1"/>
    <w:rsid w:val="008D032F"/>
    <w:rsid w:val="008D1307"/>
    <w:rsid w:val="008D14F1"/>
    <w:rsid w:val="008D16E1"/>
    <w:rsid w:val="008D1994"/>
    <w:rsid w:val="008D2103"/>
    <w:rsid w:val="008D5128"/>
    <w:rsid w:val="008D534A"/>
    <w:rsid w:val="008D59F0"/>
    <w:rsid w:val="008D6B31"/>
    <w:rsid w:val="008D6E9D"/>
    <w:rsid w:val="008D7AC5"/>
    <w:rsid w:val="008D7B04"/>
    <w:rsid w:val="008D7E67"/>
    <w:rsid w:val="008E02DB"/>
    <w:rsid w:val="008E1C74"/>
    <w:rsid w:val="008E233B"/>
    <w:rsid w:val="008E3025"/>
    <w:rsid w:val="008E6B10"/>
    <w:rsid w:val="008E7A63"/>
    <w:rsid w:val="008F07B8"/>
    <w:rsid w:val="008F0869"/>
    <w:rsid w:val="008F0AB5"/>
    <w:rsid w:val="008F0FB6"/>
    <w:rsid w:val="008F1740"/>
    <w:rsid w:val="008F240F"/>
    <w:rsid w:val="008F269A"/>
    <w:rsid w:val="008F396B"/>
    <w:rsid w:val="008F67A2"/>
    <w:rsid w:val="008F6B74"/>
    <w:rsid w:val="008F7943"/>
    <w:rsid w:val="008F7A77"/>
    <w:rsid w:val="008F7E48"/>
    <w:rsid w:val="008F7E6B"/>
    <w:rsid w:val="00900615"/>
    <w:rsid w:val="009025B9"/>
    <w:rsid w:val="00903163"/>
    <w:rsid w:val="00904923"/>
    <w:rsid w:val="00904A89"/>
    <w:rsid w:val="0090536E"/>
    <w:rsid w:val="00905A66"/>
    <w:rsid w:val="00905CC0"/>
    <w:rsid w:val="00905CE8"/>
    <w:rsid w:val="00906DB3"/>
    <w:rsid w:val="0091093A"/>
    <w:rsid w:val="00911015"/>
    <w:rsid w:val="00911564"/>
    <w:rsid w:val="009120E5"/>
    <w:rsid w:val="009123EF"/>
    <w:rsid w:val="00912460"/>
    <w:rsid w:val="00912B92"/>
    <w:rsid w:val="009131D1"/>
    <w:rsid w:val="00913216"/>
    <w:rsid w:val="009137D9"/>
    <w:rsid w:val="00913A20"/>
    <w:rsid w:val="00914975"/>
    <w:rsid w:val="00915A5A"/>
    <w:rsid w:val="009169D6"/>
    <w:rsid w:val="00916B70"/>
    <w:rsid w:val="00916CC6"/>
    <w:rsid w:val="00920C3E"/>
    <w:rsid w:val="00922EB5"/>
    <w:rsid w:val="0092326A"/>
    <w:rsid w:val="00923546"/>
    <w:rsid w:val="009237AB"/>
    <w:rsid w:val="00923F33"/>
    <w:rsid w:val="00927A6B"/>
    <w:rsid w:val="00932209"/>
    <w:rsid w:val="00932BB4"/>
    <w:rsid w:val="00934927"/>
    <w:rsid w:val="00934F80"/>
    <w:rsid w:val="009351EB"/>
    <w:rsid w:val="00936FE5"/>
    <w:rsid w:val="00937729"/>
    <w:rsid w:val="00937ACA"/>
    <w:rsid w:val="00940562"/>
    <w:rsid w:val="009408FA"/>
    <w:rsid w:val="00942405"/>
    <w:rsid w:val="00942CB7"/>
    <w:rsid w:val="00943A24"/>
    <w:rsid w:val="00943BFB"/>
    <w:rsid w:val="0094493D"/>
    <w:rsid w:val="00944E7D"/>
    <w:rsid w:val="00944EC0"/>
    <w:rsid w:val="00947103"/>
    <w:rsid w:val="009472C6"/>
    <w:rsid w:val="00947519"/>
    <w:rsid w:val="0094768D"/>
    <w:rsid w:val="009524CF"/>
    <w:rsid w:val="00953DD5"/>
    <w:rsid w:val="00954122"/>
    <w:rsid w:val="00954BCE"/>
    <w:rsid w:val="009558E8"/>
    <w:rsid w:val="0095590A"/>
    <w:rsid w:val="009604EE"/>
    <w:rsid w:val="0096120F"/>
    <w:rsid w:val="009613ED"/>
    <w:rsid w:val="009624D9"/>
    <w:rsid w:val="00965151"/>
    <w:rsid w:val="00966525"/>
    <w:rsid w:val="00966EB5"/>
    <w:rsid w:val="009679FA"/>
    <w:rsid w:val="00970690"/>
    <w:rsid w:val="00970AD3"/>
    <w:rsid w:val="009715D2"/>
    <w:rsid w:val="00971BEE"/>
    <w:rsid w:val="009722B9"/>
    <w:rsid w:val="00972385"/>
    <w:rsid w:val="00972985"/>
    <w:rsid w:val="0097380F"/>
    <w:rsid w:val="009738FB"/>
    <w:rsid w:val="0097406F"/>
    <w:rsid w:val="00975708"/>
    <w:rsid w:val="0097575B"/>
    <w:rsid w:val="00975F39"/>
    <w:rsid w:val="00976E58"/>
    <w:rsid w:val="009777F5"/>
    <w:rsid w:val="009811E1"/>
    <w:rsid w:val="00981575"/>
    <w:rsid w:val="00981D42"/>
    <w:rsid w:val="00982DF9"/>
    <w:rsid w:val="009836AA"/>
    <w:rsid w:val="00983A15"/>
    <w:rsid w:val="00985072"/>
    <w:rsid w:val="00986B7A"/>
    <w:rsid w:val="009870BF"/>
    <w:rsid w:val="00987C30"/>
    <w:rsid w:val="0099201F"/>
    <w:rsid w:val="009928EF"/>
    <w:rsid w:val="00992A4E"/>
    <w:rsid w:val="00994C98"/>
    <w:rsid w:val="0099536E"/>
    <w:rsid w:val="00995A7C"/>
    <w:rsid w:val="00995A9D"/>
    <w:rsid w:val="009963C1"/>
    <w:rsid w:val="00996A0E"/>
    <w:rsid w:val="00997B81"/>
    <w:rsid w:val="00997C6B"/>
    <w:rsid w:val="009A08CE"/>
    <w:rsid w:val="009A16FA"/>
    <w:rsid w:val="009A25D5"/>
    <w:rsid w:val="009A2CEA"/>
    <w:rsid w:val="009A390E"/>
    <w:rsid w:val="009A3CA1"/>
    <w:rsid w:val="009A4C7C"/>
    <w:rsid w:val="009A5056"/>
    <w:rsid w:val="009A5811"/>
    <w:rsid w:val="009A5986"/>
    <w:rsid w:val="009A5A66"/>
    <w:rsid w:val="009A5C8C"/>
    <w:rsid w:val="009A612E"/>
    <w:rsid w:val="009A7163"/>
    <w:rsid w:val="009A77C6"/>
    <w:rsid w:val="009A7B28"/>
    <w:rsid w:val="009B0118"/>
    <w:rsid w:val="009B0B8E"/>
    <w:rsid w:val="009B0D9E"/>
    <w:rsid w:val="009B0EF4"/>
    <w:rsid w:val="009B16C7"/>
    <w:rsid w:val="009B323B"/>
    <w:rsid w:val="009B3642"/>
    <w:rsid w:val="009B3C0F"/>
    <w:rsid w:val="009B46CE"/>
    <w:rsid w:val="009B5075"/>
    <w:rsid w:val="009B5838"/>
    <w:rsid w:val="009B5BFF"/>
    <w:rsid w:val="009B624E"/>
    <w:rsid w:val="009B734F"/>
    <w:rsid w:val="009B7732"/>
    <w:rsid w:val="009B77D3"/>
    <w:rsid w:val="009B7D61"/>
    <w:rsid w:val="009C0185"/>
    <w:rsid w:val="009C0E1E"/>
    <w:rsid w:val="009C2563"/>
    <w:rsid w:val="009C26B1"/>
    <w:rsid w:val="009C27AA"/>
    <w:rsid w:val="009C28BC"/>
    <w:rsid w:val="009C2BE1"/>
    <w:rsid w:val="009C2D2E"/>
    <w:rsid w:val="009C39DE"/>
    <w:rsid w:val="009C428E"/>
    <w:rsid w:val="009C4CD3"/>
    <w:rsid w:val="009C5322"/>
    <w:rsid w:val="009C6166"/>
    <w:rsid w:val="009C6A02"/>
    <w:rsid w:val="009C6B77"/>
    <w:rsid w:val="009D1988"/>
    <w:rsid w:val="009D1F02"/>
    <w:rsid w:val="009D2554"/>
    <w:rsid w:val="009D3614"/>
    <w:rsid w:val="009D3F7E"/>
    <w:rsid w:val="009D6637"/>
    <w:rsid w:val="009D67F2"/>
    <w:rsid w:val="009D7ADF"/>
    <w:rsid w:val="009D7D2F"/>
    <w:rsid w:val="009E04C2"/>
    <w:rsid w:val="009E1969"/>
    <w:rsid w:val="009E1E97"/>
    <w:rsid w:val="009E22BF"/>
    <w:rsid w:val="009E344A"/>
    <w:rsid w:val="009E3FED"/>
    <w:rsid w:val="009E51CF"/>
    <w:rsid w:val="009E55E0"/>
    <w:rsid w:val="009E5970"/>
    <w:rsid w:val="009E5C02"/>
    <w:rsid w:val="009E5D69"/>
    <w:rsid w:val="009E5F04"/>
    <w:rsid w:val="009E5F41"/>
    <w:rsid w:val="009F0859"/>
    <w:rsid w:val="009F1214"/>
    <w:rsid w:val="009F1365"/>
    <w:rsid w:val="009F1584"/>
    <w:rsid w:val="009F1EEA"/>
    <w:rsid w:val="009F2293"/>
    <w:rsid w:val="009F3304"/>
    <w:rsid w:val="009F429A"/>
    <w:rsid w:val="009F5172"/>
    <w:rsid w:val="009F5A10"/>
    <w:rsid w:val="009F5FCF"/>
    <w:rsid w:val="009F6CA3"/>
    <w:rsid w:val="009F76E3"/>
    <w:rsid w:val="009F7B2D"/>
    <w:rsid w:val="00A01600"/>
    <w:rsid w:val="00A017B5"/>
    <w:rsid w:val="00A0297B"/>
    <w:rsid w:val="00A052E8"/>
    <w:rsid w:val="00A0597B"/>
    <w:rsid w:val="00A05D7A"/>
    <w:rsid w:val="00A06976"/>
    <w:rsid w:val="00A073FB"/>
    <w:rsid w:val="00A07AB2"/>
    <w:rsid w:val="00A07C99"/>
    <w:rsid w:val="00A10DF6"/>
    <w:rsid w:val="00A11B1A"/>
    <w:rsid w:val="00A124E8"/>
    <w:rsid w:val="00A134CF"/>
    <w:rsid w:val="00A13FE2"/>
    <w:rsid w:val="00A1497C"/>
    <w:rsid w:val="00A14DF4"/>
    <w:rsid w:val="00A15582"/>
    <w:rsid w:val="00A15B3D"/>
    <w:rsid w:val="00A15B8D"/>
    <w:rsid w:val="00A15CED"/>
    <w:rsid w:val="00A16DDF"/>
    <w:rsid w:val="00A215C2"/>
    <w:rsid w:val="00A218AA"/>
    <w:rsid w:val="00A21DFB"/>
    <w:rsid w:val="00A21DFD"/>
    <w:rsid w:val="00A236CB"/>
    <w:rsid w:val="00A23EC9"/>
    <w:rsid w:val="00A241BA"/>
    <w:rsid w:val="00A24C3E"/>
    <w:rsid w:val="00A24F50"/>
    <w:rsid w:val="00A26705"/>
    <w:rsid w:val="00A273D8"/>
    <w:rsid w:val="00A30102"/>
    <w:rsid w:val="00A3183A"/>
    <w:rsid w:val="00A31B77"/>
    <w:rsid w:val="00A32098"/>
    <w:rsid w:val="00A325CC"/>
    <w:rsid w:val="00A32A0F"/>
    <w:rsid w:val="00A333DD"/>
    <w:rsid w:val="00A350FD"/>
    <w:rsid w:val="00A363EF"/>
    <w:rsid w:val="00A36938"/>
    <w:rsid w:val="00A406D0"/>
    <w:rsid w:val="00A40A82"/>
    <w:rsid w:val="00A4173A"/>
    <w:rsid w:val="00A42B66"/>
    <w:rsid w:val="00A435BA"/>
    <w:rsid w:val="00A43996"/>
    <w:rsid w:val="00A44986"/>
    <w:rsid w:val="00A45D29"/>
    <w:rsid w:val="00A474C8"/>
    <w:rsid w:val="00A47E3F"/>
    <w:rsid w:val="00A50F09"/>
    <w:rsid w:val="00A53D82"/>
    <w:rsid w:val="00A53DFD"/>
    <w:rsid w:val="00A53FEA"/>
    <w:rsid w:val="00A547B6"/>
    <w:rsid w:val="00A54CBA"/>
    <w:rsid w:val="00A5568B"/>
    <w:rsid w:val="00A55DD3"/>
    <w:rsid w:val="00A56A20"/>
    <w:rsid w:val="00A56B2F"/>
    <w:rsid w:val="00A6011B"/>
    <w:rsid w:val="00A62A4D"/>
    <w:rsid w:val="00A62FA0"/>
    <w:rsid w:val="00A639C8"/>
    <w:rsid w:val="00A64858"/>
    <w:rsid w:val="00A65593"/>
    <w:rsid w:val="00A67866"/>
    <w:rsid w:val="00A67E3C"/>
    <w:rsid w:val="00A67F47"/>
    <w:rsid w:val="00A67F56"/>
    <w:rsid w:val="00A71BFF"/>
    <w:rsid w:val="00A727F1"/>
    <w:rsid w:val="00A7288A"/>
    <w:rsid w:val="00A72E14"/>
    <w:rsid w:val="00A73963"/>
    <w:rsid w:val="00A75F2E"/>
    <w:rsid w:val="00A769BF"/>
    <w:rsid w:val="00A77884"/>
    <w:rsid w:val="00A80092"/>
    <w:rsid w:val="00A8233A"/>
    <w:rsid w:val="00A82506"/>
    <w:rsid w:val="00A83256"/>
    <w:rsid w:val="00A83BAD"/>
    <w:rsid w:val="00A83D40"/>
    <w:rsid w:val="00A83E3F"/>
    <w:rsid w:val="00A8473A"/>
    <w:rsid w:val="00A86C93"/>
    <w:rsid w:val="00A90204"/>
    <w:rsid w:val="00A90820"/>
    <w:rsid w:val="00A90970"/>
    <w:rsid w:val="00A91136"/>
    <w:rsid w:val="00A9166C"/>
    <w:rsid w:val="00A91812"/>
    <w:rsid w:val="00A963A1"/>
    <w:rsid w:val="00A96C9D"/>
    <w:rsid w:val="00AA055A"/>
    <w:rsid w:val="00AA07B4"/>
    <w:rsid w:val="00AA118A"/>
    <w:rsid w:val="00AA267D"/>
    <w:rsid w:val="00AA2BB7"/>
    <w:rsid w:val="00AA2D01"/>
    <w:rsid w:val="00AA36E9"/>
    <w:rsid w:val="00AA4AA8"/>
    <w:rsid w:val="00AA5135"/>
    <w:rsid w:val="00AB1530"/>
    <w:rsid w:val="00AB1EAD"/>
    <w:rsid w:val="00AB2199"/>
    <w:rsid w:val="00AB2403"/>
    <w:rsid w:val="00AB341F"/>
    <w:rsid w:val="00AB3723"/>
    <w:rsid w:val="00AB44F8"/>
    <w:rsid w:val="00AB4C55"/>
    <w:rsid w:val="00AB4F77"/>
    <w:rsid w:val="00AB57BF"/>
    <w:rsid w:val="00AB592E"/>
    <w:rsid w:val="00AB64B4"/>
    <w:rsid w:val="00AB7FEB"/>
    <w:rsid w:val="00AC21D5"/>
    <w:rsid w:val="00AC40F4"/>
    <w:rsid w:val="00AC4894"/>
    <w:rsid w:val="00AC52A8"/>
    <w:rsid w:val="00AC55D2"/>
    <w:rsid w:val="00AC58FF"/>
    <w:rsid w:val="00AC5921"/>
    <w:rsid w:val="00AC6415"/>
    <w:rsid w:val="00AC675C"/>
    <w:rsid w:val="00AC6BC4"/>
    <w:rsid w:val="00AD0C77"/>
    <w:rsid w:val="00AD1E36"/>
    <w:rsid w:val="00AD2672"/>
    <w:rsid w:val="00AD305C"/>
    <w:rsid w:val="00AD5260"/>
    <w:rsid w:val="00AD5294"/>
    <w:rsid w:val="00AD555C"/>
    <w:rsid w:val="00AD58E2"/>
    <w:rsid w:val="00AD5B1D"/>
    <w:rsid w:val="00AD65AC"/>
    <w:rsid w:val="00AD7110"/>
    <w:rsid w:val="00AD765E"/>
    <w:rsid w:val="00AD7854"/>
    <w:rsid w:val="00AE16E7"/>
    <w:rsid w:val="00AE17EF"/>
    <w:rsid w:val="00AE27A4"/>
    <w:rsid w:val="00AE40D9"/>
    <w:rsid w:val="00AE49D9"/>
    <w:rsid w:val="00AE510B"/>
    <w:rsid w:val="00AE5235"/>
    <w:rsid w:val="00AE5774"/>
    <w:rsid w:val="00AE58E0"/>
    <w:rsid w:val="00AE6F0B"/>
    <w:rsid w:val="00AE7791"/>
    <w:rsid w:val="00AE7F77"/>
    <w:rsid w:val="00AF04B1"/>
    <w:rsid w:val="00AF0C5F"/>
    <w:rsid w:val="00AF14DC"/>
    <w:rsid w:val="00AF1523"/>
    <w:rsid w:val="00AF23BD"/>
    <w:rsid w:val="00AF2A8F"/>
    <w:rsid w:val="00AF3599"/>
    <w:rsid w:val="00AF42B0"/>
    <w:rsid w:val="00AF4C04"/>
    <w:rsid w:val="00AF4EC5"/>
    <w:rsid w:val="00AF5A79"/>
    <w:rsid w:val="00AF7115"/>
    <w:rsid w:val="00AF7A37"/>
    <w:rsid w:val="00B003CA"/>
    <w:rsid w:val="00B016CB"/>
    <w:rsid w:val="00B01AF2"/>
    <w:rsid w:val="00B020DA"/>
    <w:rsid w:val="00B04293"/>
    <w:rsid w:val="00B059CF"/>
    <w:rsid w:val="00B06264"/>
    <w:rsid w:val="00B0676D"/>
    <w:rsid w:val="00B075B8"/>
    <w:rsid w:val="00B07747"/>
    <w:rsid w:val="00B07920"/>
    <w:rsid w:val="00B109C9"/>
    <w:rsid w:val="00B113F7"/>
    <w:rsid w:val="00B11A08"/>
    <w:rsid w:val="00B12B20"/>
    <w:rsid w:val="00B16782"/>
    <w:rsid w:val="00B2095C"/>
    <w:rsid w:val="00B21750"/>
    <w:rsid w:val="00B21B72"/>
    <w:rsid w:val="00B21D55"/>
    <w:rsid w:val="00B220F8"/>
    <w:rsid w:val="00B22168"/>
    <w:rsid w:val="00B22AFD"/>
    <w:rsid w:val="00B23E70"/>
    <w:rsid w:val="00B26E89"/>
    <w:rsid w:val="00B274A7"/>
    <w:rsid w:val="00B27DFC"/>
    <w:rsid w:val="00B313A6"/>
    <w:rsid w:val="00B3212D"/>
    <w:rsid w:val="00B32A95"/>
    <w:rsid w:val="00B3331C"/>
    <w:rsid w:val="00B34CBE"/>
    <w:rsid w:val="00B3515F"/>
    <w:rsid w:val="00B37498"/>
    <w:rsid w:val="00B37BFD"/>
    <w:rsid w:val="00B37C6E"/>
    <w:rsid w:val="00B40C96"/>
    <w:rsid w:val="00B421FF"/>
    <w:rsid w:val="00B427BD"/>
    <w:rsid w:val="00B43173"/>
    <w:rsid w:val="00B438CF"/>
    <w:rsid w:val="00B43BB3"/>
    <w:rsid w:val="00B43D77"/>
    <w:rsid w:val="00B4413D"/>
    <w:rsid w:val="00B44F72"/>
    <w:rsid w:val="00B45F0D"/>
    <w:rsid w:val="00B47719"/>
    <w:rsid w:val="00B479C1"/>
    <w:rsid w:val="00B50301"/>
    <w:rsid w:val="00B5231C"/>
    <w:rsid w:val="00B52AE9"/>
    <w:rsid w:val="00B532AE"/>
    <w:rsid w:val="00B5387F"/>
    <w:rsid w:val="00B53A7C"/>
    <w:rsid w:val="00B54A5A"/>
    <w:rsid w:val="00B562A3"/>
    <w:rsid w:val="00B5772D"/>
    <w:rsid w:val="00B57EE8"/>
    <w:rsid w:val="00B61235"/>
    <w:rsid w:val="00B62EA9"/>
    <w:rsid w:val="00B63198"/>
    <w:rsid w:val="00B63663"/>
    <w:rsid w:val="00B643F1"/>
    <w:rsid w:val="00B644BA"/>
    <w:rsid w:val="00B6458A"/>
    <w:rsid w:val="00B6553B"/>
    <w:rsid w:val="00B6619D"/>
    <w:rsid w:val="00B66281"/>
    <w:rsid w:val="00B667B8"/>
    <w:rsid w:val="00B67878"/>
    <w:rsid w:val="00B7036B"/>
    <w:rsid w:val="00B74414"/>
    <w:rsid w:val="00B748EE"/>
    <w:rsid w:val="00B75F32"/>
    <w:rsid w:val="00B7619F"/>
    <w:rsid w:val="00B7632B"/>
    <w:rsid w:val="00B81168"/>
    <w:rsid w:val="00B81235"/>
    <w:rsid w:val="00B8263B"/>
    <w:rsid w:val="00B82670"/>
    <w:rsid w:val="00B82C0E"/>
    <w:rsid w:val="00B830E8"/>
    <w:rsid w:val="00B83641"/>
    <w:rsid w:val="00B8551B"/>
    <w:rsid w:val="00B873CC"/>
    <w:rsid w:val="00B901C2"/>
    <w:rsid w:val="00B91045"/>
    <w:rsid w:val="00B951AB"/>
    <w:rsid w:val="00B95BB9"/>
    <w:rsid w:val="00B96F5D"/>
    <w:rsid w:val="00B97694"/>
    <w:rsid w:val="00B97D93"/>
    <w:rsid w:val="00B97F88"/>
    <w:rsid w:val="00BA1B33"/>
    <w:rsid w:val="00BA1C84"/>
    <w:rsid w:val="00BA2CB2"/>
    <w:rsid w:val="00BA3024"/>
    <w:rsid w:val="00BA33CC"/>
    <w:rsid w:val="00BA489E"/>
    <w:rsid w:val="00BA4A50"/>
    <w:rsid w:val="00BA4BF4"/>
    <w:rsid w:val="00BA5BB5"/>
    <w:rsid w:val="00BA7E14"/>
    <w:rsid w:val="00BB2DF3"/>
    <w:rsid w:val="00BB49A4"/>
    <w:rsid w:val="00BB5AA1"/>
    <w:rsid w:val="00BB60F2"/>
    <w:rsid w:val="00BB693B"/>
    <w:rsid w:val="00BC0141"/>
    <w:rsid w:val="00BC0A79"/>
    <w:rsid w:val="00BC226E"/>
    <w:rsid w:val="00BC2B43"/>
    <w:rsid w:val="00BC453E"/>
    <w:rsid w:val="00BC69EC"/>
    <w:rsid w:val="00BC6C7C"/>
    <w:rsid w:val="00BC781B"/>
    <w:rsid w:val="00BD099E"/>
    <w:rsid w:val="00BD0D70"/>
    <w:rsid w:val="00BD1BD2"/>
    <w:rsid w:val="00BD2376"/>
    <w:rsid w:val="00BD2B06"/>
    <w:rsid w:val="00BD40AE"/>
    <w:rsid w:val="00BD526D"/>
    <w:rsid w:val="00BD6096"/>
    <w:rsid w:val="00BD74E7"/>
    <w:rsid w:val="00BE0C32"/>
    <w:rsid w:val="00BE3914"/>
    <w:rsid w:val="00BE40EE"/>
    <w:rsid w:val="00BE4202"/>
    <w:rsid w:val="00BE4704"/>
    <w:rsid w:val="00BE4F1F"/>
    <w:rsid w:val="00BE520F"/>
    <w:rsid w:val="00BE60A6"/>
    <w:rsid w:val="00BE631C"/>
    <w:rsid w:val="00BE64CC"/>
    <w:rsid w:val="00BE79B1"/>
    <w:rsid w:val="00BE7BD9"/>
    <w:rsid w:val="00BF2E8F"/>
    <w:rsid w:val="00BF3280"/>
    <w:rsid w:val="00BF3F80"/>
    <w:rsid w:val="00BF7DC8"/>
    <w:rsid w:val="00C00056"/>
    <w:rsid w:val="00C033B1"/>
    <w:rsid w:val="00C03BF5"/>
    <w:rsid w:val="00C0434A"/>
    <w:rsid w:val="00C0595E"/>
    <w:rsid w:val="00C063CD"/>
    <w:rsid w:val="00C07F39"/>
    <w:rsid w:val="00C113F1"/>
    <w:rsid w:val="00C13374"/>
    <w:rsid w:val="00C1402C"/>
    <w:rsid w:val="00C140C0"/>
    <w:rsid w:val="00C1550F"/>
    <w:rsid w:val="00C1746D"/>
    <w:rsid w:val="00C17B3F"/>
    <w:rsid w:val="00C2207A"/>
    <w:rsid w:val="00C2238A"/>
    <w:rsid w:val="00C22F8C"/>
    <w:rsid w:val="00C2325E"/>
    <w:rsid w:val="00C23942"/>
    <w:rsid w:val="00C243AD"/>
    <w:rsid w:val="00C32C0A"/>
    <w:rsid w:val="00C33131"/>
    <w:rsid w:val="00C333A7"/>
    <w:rsid w:val="00C33747"/>
    <w:rsid w:val="00C33FF2"/>
    <w:rsid w:val="00C34756"/>
    <w:rsid w:val="00C35A0F"/>
    <w:rsid w:val="00C35C39"/>
    <w:rsid w:val="00C36A33"/>
    <w:rsid w:val="00C36A50"/>
    <w:rsid w:val="00C36EC7"/>
    <w:rsid w:val="00C371BE"/>
    <w:rsid w:val="00C37500"/>
    <w:rsid w:val="00C3776C"/>
    <w:rsid w:val="00C406CF"/>
    <w:rsid w:val="00C409A7"/>
    <w:rsid w:val="00C42D64"/>
    <w:rsid w:val="00C43504"/>
    <w:rsid w:val="00C44A66"/>
    <w:rsid w:val="00C45503"/>
    <w:rsid w:val="00C45B41"/>
    <w:rsid w:val="00C46532"/>
    <w:rsid w:val="00C46CF6"/>
    <w:rsid w:val="00C4779B"/>
    <w:rsid w:val="00C5065D"/>
    <w:rsid w:val="00C5084B"/>
    <w:rsid w:val="00C50CF7"/>
    <w:rsid w:val="00C515FA"/>
    <w:rsid w:val="00C51CA8"/>
    <w:rsid w:val="00C5205A"/>
    <w:rsid w:val="00C5250A"/>
    <w:rsid w:val="00C5549D"/>
    <w:rsid w:val="00C55F2B"/>
    <w:rsid w:val="00C57486"/>
    <w:rsid w:val="00C57525"/>
    <w:rsid w:val="00C60420"/>
    <w:rsid w:val="00C60591"/>
    <w:rsid w:val="00C61256"/>
    <w:rsid w:val="00C61D2B"/>
    <w:rsid w:val="00C6255E"/>
    <w:rsid w:val="00C62A44"/>
    <w:rsid w:val="00C62F5C"/>
    <w:rsid w:val="00C6309E"/>
    <w:rsid w:val="00C631A4"/>
    <w:rsid w:val="00C640E9"/>
    <w:rsid w:val="00C644BB"/>
    <w:rsid w:val="00C6527C"/>
    <w:rsid w:val="00C65A52"/>
    <w:rsid w:val="00C6600A"/>
    <w:rsid w:val="00C6648E"/>
    <w:rsid w:val="00C6678E"/>
    <w:rsid w:val="00C672AF"/>
    <w:rsid w:val="00C679BC"/>
    <w:rsid w:val="00C70E25"/>
    <w:rsid w:val="00C7309E"/>
    <w:rsid w:val="00C7502E"/>
    <w:rsid w:val="00C757FC"/>
    <w:rsid w:val="00C759EF"/>
    <w:rsid w:val="00C83989"/>
    <w:rsid w:val="00C84349"/>
    <w:rsid w:val="00C84F55"/>
    <w:rsid w:val="00C877E3"/>
    <w:rsid w:val="00C87E3D"/>
    <w:rsid w:val="00C9114E"/>
    <w:rsid w:val="00C9152A"/>
    <w:rsid w:val="00C918EB"/>
    <w:rsid w:val="00C9205C"/>
    <w:rsid w:val="00C92517"/>
    <w:rsid w:val="00C932B7"/>
    <w:rsid w:val="00C93DEC"/>
    <w:rsid w:val="00C94C9F"/>
    <w:rsid w:val="00C954C0"/>
    <w:rsid w:val="00C957DA"/>
    <w:rsid w:val="00C95EB1"/>
    <w:rsid w:val="00C9696C"/>
    <w:rsid w:val="00C96DEB"/>
    <w:rsid w:val="00C97E23"/>
    <w:rsid w:val="00CA0202"/>
    <w:rsid w:val="00CA1A4A"/>
    <w:rsid w:val="00CA2772"/>
    <w:rsid w:val="00CA288E"/>
    <w:rsid w:val="00CA3015"/>
    <w:rsid w:val="00CA478E"/>
    <w:rsid w:val="00CA4A69"/>
    <w:rsid w:val="00CA570F"/>
    <w:rsid w:val="00CA5A46"/>
    <w:rsid w:val="00CA6C24"/>
    <w:rsid w:val="00CA701D"/>
    <w:rsid w:val="00CA738E"/>
    <w:rsid w:val="00CA7647"/>
    <w:rsid w:val="00CB04A3"/>
    <w:rsid w:val="00CB0E2E"/>
    <w:rsid w:val="00CB164B"/>
    <w:rsid w:val="00CB179E"/>
    <w:rsid w:val="00CB1F56"/>
    <w:rsid w:val="00CB2F2A"/>
    <w:rsid w:val="00CB4542"/>
    <w:rsid w:val="00CB4EE1"/>
    <w:rsid w:val="00CB4F87"/>
    <w:rsid w:val="00CB52FB"/>
    <w:rsid w:val="00CC3162"/>
    <w:rsid w:val="00CC3874"/>
    <w:rsid w:val="00CC5500"/>
    <w:rsid w:val="00CC5613"/>
    <w:rsid w:val="00CC6BA0"/>
    <w:rsid w:val="00CC6F6B"/>
    <w:rsid w:val="00CD035B"/>
    <w:rsid w:val="00CD11C6"/>
    <w:rsid w:val="00CD1CC2"/>
    <w:rsid w:val="00CD1D68"/>
    <w:rsid w:val="00CD2891"/>
    <w:rsid w:val="00CD4AE0"/>
    <w:rsid w:val="00CD4B0F"/>
    <w:rsid w:val="00CD4E31"/>
    <w:rsid w:val="00CD7558"/>
    <w:rsid w:val="00CE0023"/>
    <w:rsid w:val="00CE0BB9"/>
    <w:rsid w:val="00CE1765"/>
    <w:rsid w:val="00CE1827"/>
    <w:rsid w:val="00CE4C3B"/>
    <w:rsid w:val="00CE6910"/>
    <w:rsid w:val="00CE6A3E"/>
    <w:rsid w:val="00CF34AE"/>
    <w:rsid w:val="00CF629A"/>
    <w:rsid w:val="00CF62FC"/>
    <w:rsid w:val="00CF63AC"/>
    <w:rsid w:val="00D0026C"/>
    <w:rsid w:val="00D0087A"/>
    <w:rsid w:val="00D02A12"/>
    <w:rsid w:val="00D02E0D"/>
    <w:rsid w:val="00D03B92"/>
    <w:rsid w:val="00D04955"/>
    <w:rsid w:val="00D06D73"/>
    <w:rsid w:val="00D06EAD"/>
    <w:rsid w:val="00D07286"/>
    <w:rsid w:val="00D07D77"/>
    <w:rsid w:val="00D11F45"/>
    <w:rsid w:val="00D120E9"/>
    <w:rsid w:val="00D132DD"/>
    <w:rsid w:val="00D201B4"/>
    <w:rsid w:val="00D21E38"/>
    <w:rsid w:val="00D2212E"/>
    <w:rsid w:val="00D222C9"/>
    <w:rsid w:val="00D224A8"/>
    <w:rsid w:val="00D22FC0"/>
    <w:rsid w:val="00D24A2F"/>
    <w:rsid w:val="00D24AE6"/>
    <w:rsid w:val="00D25847"/>
    <w:rsid w:val="00D25BB2"/>
    <w:rsid w:val="00D26142"/>
    <w:rsid w:val="00D26B11"/>
    <w:rsid w:val="00D27265"/>
    <w:rsid w:val="00D307B4"/>
    <w:rsid w:val="00D30A81"/>
    <w:rsid w:val="00D330CE"/>
    <w:rsid w:val="00D33549"/>
    <w:rsid w:val="00D341E5"/>
    <w:rsid w:val="00D34279"/>
    <w:rsid w:val="00D3543B"/>
    <w:rsid w:val="00D354D5"/>
    <w:rsid w:val="00D36221"/>
    <w:rsid w:val="00D404C9"/>
    <w:rsid w:val="00D4077E"/>
    <w:rsid w:val="00D41B92"/>
    <w:rsid w:val="00D439F7"/>
    <w:rsid w:val="00D44A28"/>
    <w:rsid w:val="00D47802"/>
    <w:rsid w:val="00D50644"/>
    <w:rsid w:val="00D51F0C"/>
    <w:rsid w:val="00D5227F"/>
    <w:rsid w:val="00D52A02"/>
    <w:rsid w:val="00D53606"/>
    <w:rsid w:val="00D5477C"/>
    <w:rsid w:val="00D55C83"/>
    <w:rsid w:val="00D6057E"/>
    <w:rsid w:val="00D61C5A"/>
    <w:rsid w:val="00D6224B"/>
    <w:rsid w:val="00D6238A"/>
    <w:rsid w:val="00D63323"/>
    <w:rsid w:val="00D63B12"/>
    <w:rsid w:val="00D65BB8"/>
    <w:rsid w:val="00D6621B"/>
    <w:rsid w:val="00D66947"/>
    <w:rsid w:val="00D66CC0"/>
    <w:rsid w:val="00D67BAC"/>
    <w:rsid w:val="00D67FAF"/>
    <w:rsid w:val="00D707E9"/>
    <w:rsid w:val="00D72A26"/>
    <w:rsid w:val="00D7402E"/>
    <w:rsid w:val="00D76711"/>
    <w:rsid w:val="00D816EF"/>
    <w:rsid w:val="00D81C16"/>
    <w:rsid w:val="00D83EE0"/>
    <w:rsid w:val="00D84BF3"/>
    <w:rsid w:val="00D85048"/>
    <w:rsid w:val="00D85129"/>
    <w:rsid w:val="00D85C7D"/>
    <w:rsid w:val="00D8739D"/>
    <w:rsid w:val="00D90E4C"/>
    <w:rsid w:val="00D91333"/>
    <w:rsid w:val="00D9174D"/>
    <w:rsid w:val="00D91A2F"/>
    <w:rsid w:val="00D92B9D"/>
    <w:rsid w:val="00D930CC"/>
    <w:rsid w:val="00D948EC"/>
    <w:rsid w:val="00D96388"/>
    <w:rsid w:val="00D96C53"/>
    <w:rsid w:val="00D97049"/>
    <w:rsid w:val="00D975F3"/>
    <w:rsid w:val="00D975FA"/>
    <w:rsid w:val="00D977D7"/>
    <w:rsid w:val="00DA112E"/>
    <w:rsid w:val="00DA30FF"/>
    <w:rsid w:val="00DA347A"/>
    <w:rsid w:val="00DA37DD"/>
    <w:rsid w:val="00DA40A2"/>
    <w:rsid w:val="00DA5BA7"/>
    <w:rsid w:val="00DA6FBF"/>
    <w:rsid w:val="00DB09D4"/>
    <w:rsid w:val="00DB13F4"/>
    <w:rsid w:val="00DB16A6"/>
    <w:rsid w:val="00DB2962"/>
    <w:rsid w:val="00DB33AD"/>
    <w:rsid w:val="00DB4DB1"/>
    <w:rsid w:val="00DB5033"/>
    <w:rsid w:val="00DB573A"/>
    <w:rsid w:val="00DB5DA6"/>
    <w:rsid w:val="00DB5DE8"/>
    <w:rsid w:val="00DB7376"/>
    <w:rsid w:val="00DB7BEB"/>
    <w:rsid w:val="00DC03C8"/>
    <w:rsid w:val="00DC1CAC"/>
    <w:rsid w:val="00DC1F89"/>
    <w:rsid w:val="00DC2D29"/>
    <w:rsid w:val="00DC2F3D"/>
    <w:rsid w:val="00DC3F80"/>
    <w:rsid w:val="00DC6AC2"/>
    <w:rsid w:val="00DC74FB"/>
    <w:rsid w:val="00DD229D"/>
    <w:rsid w:val="00DD2821"/>
    <w:rsid w:val="00DD2951"/>
    <w:rsid w:val="00DD45C0"/>
    <w:rsid w:val="00DD6327"/>
    <w:rsid w:val="00DE05AD"/>
    <w:rsid w:val="00DE246D"/>
    <w:rsid w:val="00DE4894"/>
    <w:rsid w:val="00DE5BC0"/>
    <w:rsid w:val="00DE6891"/>
    <w:rsid w:val="00DE6E75"/>
    <w:rsid w:val="00DE77DD"/>
    <w:rsid w:val="00DF0233"/>
    <w:rsid w:val="00DF023F"/>
    <w:rsid w:val="00DF078D"/>
    <w:rsid w:val="00DF1E0D"/>
    <w:rsid w:val="00DF1E87"/>
    <w:rsid w:val="00DF2C1C"/>
    <w:rsid w:val="00DF4575"/>
    <w:rsid w:val="00DF48A5"/>
    <w:rsid w:val="00DF6617"/>
    <w:rsid w:val="00DF672E"/>
    <w:rsid w:val="00DF6981"/>
    <w:rsid w:val="00DF74A9"/>
    <w:rsid w:val="00DF7AFC"/>
    <w:rsid w:val="00E001B6"/>
    <w:rsid w:val="00E0094B"/>
    <w:rsid w:val="00E0180B"/>
    <w:rsid w:val="00E01A4A"/>
    <w:rsid w:val="00E01BDF"/>
    <w:rsid w:val="00E01C0E"/>
    <w:rsid w:val="00E03835"/>
    <w:rsid w:val="00E04037"/>
    <w:rsid w:val="00E043CE"/>
    <w:rsid w:val="00E04A92"/>
    <w:rsid w:val="00E06619"/>
    <w:rsid w:val="00E06A22"/>
    <w:rsid w:val="00E06D6C"/>
    <w:rsid w:val="00E14571"/>
    <w:rsid w:val="00E14C98"/>
    <w:rsid w:val="00E158F2"/>
    <w:rsid w:val="00E1733E"/>
    <w:rsid w:val="00E22753"/>
    <w:rsid w:val="00E228BD"/>
    <w:rsid w:val="00E22F94"/>
    <w:rsid w:val="00E248ED"/>
    <w:rsid w:val="00E25CD3"/>
    <w:rsid w:val="00E26371"/>
    <w:rsid w:val="00E26C40"/>
    <w:rsid w:val="00E279CD"/>
    <w:rsid w:val="00E309F7"/>
    <w:rsid w:val="00E32010"/>
    <w:rsid w:val="00E32786"/>
    <w:rsid w:val="00E32A8D"/>
    <w:rsid w:val="00E32BB8"/>
    <w:rsid w:val="00E3336F"/>
    <w:rsid w:val="00E337A5"/>
    <w:rsid w:val="00E33E7C"/>
    <w:rsid w:val="00E35CBA"/>
    <w:rsid w:val="00E36706"/>
    <w:rsid w:val="00E37C41"/>
    <w:rsid w:val="00E406EA"/>
    <w:rsid w:val="00E40EFA"/>
    <w:rsid w:val="00E41E7D"/>
    <w:rsid w:val="00E421F2"/>
    <w:rsid w:val="00E42B07"/>
    <w:rsid w:val="00E431F8"/>
    <w:rsid w:val="00E45418"/>
    <w:rsid w:val="00E455E7"/>
    <w:rsid w:val="00E470AA"/>
    <w:rsid w:val="00E47DCF"/>
    <w:rsid w:val="00E5003A"/>
    <w:rsid w:val="00E5061B"/>
    <w:rsid w:val="00E51E05"/>
    <w:rsid w:val="00E52226"/>
    <w:rsid w:val="00E52F31"/>
    <w:rsid w:val="00E53644"/>
    <w:rsid w:val="00E53E19"/>
    <w:rsid w:val="00E54DD6"/>
    <w:rsid w:val="00E5502E"/>
    <w:rsid w:val="00E55126"/>
    <w:rsid w:val="00E55900"/>
    <w:rsid w:val="00E55A9F"/>
    <w:rsid w:val="00E55FFA"/>
    <w:rsid w:val="00E60F40"/>
    <w:rsid w:val="00E612D4"/>
    <w:rsid w:val="00E62185"/>
    <w:rsid w:val="00E62925"/>
    <w:rsid w:val="00E635AA"/>
    <w:rsid w:val="00E648E8"/>
    <w:rsid w:val="00E649FF"/>
    <w:rsid w:val="00E66009"/>
    <w:rsid w:val="00E66862"/>
    <w:rsid w:val="00E67AC2"/>
    <w:rsid w:val="00E67BFE"/>
    <w:rsid w:val="00E70802"/>
    <w:rsid w:val="00E70E58"/>
    <w:rsid w:val="00E733C9"/>
    <w:rsid w:val="00E7462A"/>
    <w:rsid w:val="00E75E3F"/>
    <w:rsid w:val="00E765A1"/>
    <w:rsid w:val="00E77251"/>
    <w:rsid w:val="00E773E2"/>
    <w:rsid w:val="00E80757"/>
    <w:rsid w:val="00E8121F"/>
    <w:rsid w:val="00E812BF"/>
    <w:rsid w:val="00E81FFD"/>
    <w:rsid w:val="00E82F08"/>
    <w:rsid w:val="00E84713"/>
    <w:rsid w:val="00E84869"/>
    <w:rsid w:val="00E85661"/>
    <w:rsid w:val="00E85CDC"/>
    <w:rsid w:val="00E90B81"/>
    <w:rsid w:val="00E919E2"/>
    <w:rsid w:val="00E91FCB"/>
    <w:rsid w:val="00E950B0"/>
    <w:rsid w:val="00E95D6F"/>
    <w:rsid w:val="00E960CE"/>
    <w:rsid w:val="00E96C7F"/>
    <w:rsid w:val="00E96E51"/>
    <w:rsid w:val="00E97D69"/>
    <w:rsid w:val="00EA0CA3"/>
    <w:rsid w:val="00EA159B"/>
    <w:rsid w:val="00EA17DE"/>
    <w:rsid w:val="00EA1CB6"/>
    <w:rsid w:val="00EA22C3"/>
    <w:rsid w:val="00EA3E5F"/>
    <w:rsid w:val="00EA613A"/>
    <w:rsid w:val="00EB0F1C"/>
    <w:rsid w:val="00EB2472"/>
    <w:rsid w:val="00EB3201"/>
    <w:rsid w:val="00EB322D"/>
    <w:rsid w:val="00EB4844"/>
    <w:rsid w:val="00EB498A"/>
    <w:rsid w:val="00EB4B60"/>
    <w:rsid w:val="00EB56CC"/>
    <w:rsid w:val="00EB5B7A"/>
    <w:rsid w:val="00EB633E"/>
    <w:rsid w:val="00EB63E2"/>
    <w:rsid w:val="00EB7897"/>
    <w:rsid w:val="00EB7957"/>
    <w:rsid w:val="00EC0B25"/>
    <w:rsid w:val="00EC0FF5"/>
    <w:rsid w:val="00EC1970"/>
    <w:rsid w:val="00EC1ADD"/>
    <w:rsid w:val="00EC2921"/>
    <w:rsid w:val="00EC3134"/>
    <w:rsid w:val="00EC4855"/>
    <w:rsid w:val="00EC4E25"/>
    <w:rsid w:val="00EC4FE6"/>
    <w:rsid w:val="00EC51BA"/>
    <w:rsid w:val="00EC6EE3"/>
    <w:rsid w:val="00EC7B74"/>
    <w:rsid w:val="00ED03A4"/>
    <w:rsid w:val="00ED17CF"/>
    <w:rsid w:val="00ED5C53"/>
    <w:rsid w:val="00ED672D"/>
    <w:rsid w:val="00ED67D0"/>
    <w:rsid w:val="00ED697D"/>
    <w:rsid w:val="00ED7CF9"/>
    <w:rsid w:val="00EE18FC"/>
    <w:rsid w:val="00EE3CD0"/>
    <w:rsid w:val="00EE5041"/>
    <w:rsid w:val="00EE61B2"/>
    <w:rsid w:val="00EE62A2"/>
    <w:rsid w:val="00EE703E"/>
    <w:rsid w:val="00EE7D47"/>
    <w:rsid w:val="00EF1902"/>
    <w:rsid w:val="00EF20B8"/>
    <w:rsid w:val="00EF2FFB"/>
    <w:rsid w:val="00EF36D3"/>
    <w:rsid w:val="00EF3FAA"/>
    <w:rsid w:val="00EF6046"/>
    <w:rsid w:val="00EF6702"/>
    <w:rsid w:val="00EF7689"/>
    <w:rsid w:val="00F00ED8"/>
    <w:rsid w:val="00F01647"/>
    <w:rsid w:val="00F03025"/>
    <w:rsid w:val="00F03E8E"/>
    <w:rsid w:val="00F054D3"/>
    <w:rsid w:val="00F0641C"/>
    <w:rsid w:val="00F07140"/>
    <w:rsid w:val="00F1254E"/>
    <w:rsid w:val="00F131C2"/>
    <w:rsid w:val="00F14AEA"/>
    <w:rsid w:val="00F1602B"/>
    <w:rsid w:val="00F1617A"/>
    <w:rsid w:val="00F210A0"/>
    <w:rsid w:val="00F2145C"/>
    <w:rsid w:val="00F22584"/>
    <w:rsid w:val="00F2321A"/>
    <w:rsid w:val="00F23A94"/>
    <w:rsid w:val="00F25289"/>
    <w:rsid w:val="00F2671B"/>
    <w:rsid w:val="00F277C9"/>
    <w:rsid w:val="00F30673"/>
    <w:rsid w:val="00F30AE8"/>
    <w:rsid w:val="00F30CA2"/>
    <w:rsid w:val="00F31256"/>
    <w:rsid w:val="00F32D54"/>
    <w:rsid w:val="00F35432"/>
    <w:rsid w:val="00F35FDC"/>
    <w:rsid w:val="00F37D4C"/>
    <w:rsid w:val="00F37FC6"/>
    <w:rsid w:val="00F40082"/>
    <w:rsid w:val="00F408FC"/>
    <w:rsid w:val="00F4176F"/>
    <w:rsid w:val="00F41D04"/>
    <w:rsid w:val="00F41E74"/>
    <w:rsid w:val="00F4263F"/>
    <w:rsid w:val="00F427F6"/>
    <w:rsid w:val="00F44705"/>
    <w:rsid w:val="00F452E4"/>
    <w:rsid w:val="00F45A6D"/>
    <w:rsid w:val="00F47078"/>
    <w:rsid w:val="00F50069"/>
    <w:rsid w:val="00F50E26"/>
    <w:rsid w:val="00F547F5"/>
    <w:rsid w:val="00F54FA6"/>
    <w:rsid w:val="00F551D2"/>
    <w:rsid w:val="00F558E1"/>
    <w:rsid w:val="00F56FA5"/>
    <w:rsid w:val="00F614DC"/>
    <w:rsid w:val="00F6296B"/>
    <w:rsid w:val="00F62EE1"/>
    <w:rsid w:val="00F645D3"/>
    <w:rsid w:val="00F648EA"/>
    <w:rsid w:val="00F65542"/>
    <w:rsid w:val="00F66AF3"/>
    <w:rsid w:val="00F66F6A"/>
    <w:rsid w:val="00F70833"/>
    <w:rsid w:val="00F7392E"/>
    <w:rsid w:val="00F73D8A"/>
    <w:rsid w:val="00F74312"/>
    <w:rsid w:val="00F750C9"/>
    <w:rsid w:val="00F75C52"/>
    <w:rsid w:val="00F76F17"/>
    <w:rsid w:val="00F77242"/>
    <w:rsid w:val="00F77315"/>
    <w:rsid w:val="00F801C9"/>
    <w:rsid w:val="00F8029C"/>
    <w:rsid w:val="00F80A1C"/>
    <w:rsid w:val="00F80CA1"/>
    <w:rsid w:val="00F815D8"/>
    <w:rsid w:val="00F81843"/>
    <w:rsid w:val="00F81862"/>
    <w:rsid w:val="00F82111"/>
    <w:rsid w:val="00F82B73"/>
    <w:rsid w:val="00F8378C"/>
    <w:rsid w:val="00F837C6"/>
    <w:rsid w:val="00F83F1E"/>
    <w:rsid w:val="00F856AC"/>
    <w:rsid w:val="00F8671B"/>
    <w:rsid w:val="00F87756"/>
    <w:rsid w:val="00F87988"/>
    <w:rsid w:val="00F87B00"/>
    <w:rsid w:val="00F903EA"/>
    <w:rsid w:val="00F90493"/>
    <w:rsid w:val="00F90846"/>
    <w:rsid w:val="00F91FCF"/>
    <w:rsid w:val="00F9206B"/>
    <w:rsid w:val="00F921D4"/>
    <w:rsid w:val="00F93773"/>
    <w:rsid w:val="00F9438A"/>
    <w:rsid w:val="00F9540F"/>
    <w:rsid w:val="00F95907"/>
    <w:rsid w:val="00F96FE5"/>
    <w:rsid w:val="00F97847"/>
    <w:rsid w:val="00F97AB2"/>
    <w:rsid w:val="00FA02DA"/>
    <w:rsid w:val="00FA08DE"/>
    <w:rsid w:val="00FA0A23"/>
    <w:rsid w:val="00FA0FCC"/>
    <w:rsid w:val="00FA1D3F"/>
    <w:rsid w:val="00FA2E83"/>
    <w:rsid w:val="00FA3927"/>
    <w:rsid w:val="00FA407A"/>
    <w:rsid w:val="00FA46C8"/>
    <w:rsid w:val="00FA513C"/>
    <w:rsid w:val="00FA522A"/>
    <w:rsid w:val="00FA538A"/>
    <w:rsid w:val="00FB0CC9"/>
    <w:rsid w:val="00FB1BC9"/>
    <w:rsid w:val="00FB1D2F"/>
    <w:rsid w:val="00FB205D"/>
    <w:rsid w:val="00FB212D"/>
    <w:rsid w:val="00FB2737"/>
    <w:rsid w:val="00FB274B"/>
    <w:rsid w:val="00FB2878"/>
    <w:rsid w:val="00FB2EE3"/>
    <w:rsid w:val="00FB377C"/>
    <w:rsid w:val="00FB3E2D"/>
    <w:rsid w:val="00FB51E1"/>
    <w:rsid w:val="00FB52A4"/>
    <w:rsid w:val="00FB60B5"/>
    <w:rsid w:val="00FB67DD"/>
    <w:rsid w:val="00FC05AD"/>
    <w:rsid w:val="00FC18A1"/>
    <w:rsid w:val="00FC200C"/>
    <w:rsid w:val="00FC2338"/>
    <w:rsid w:val="00FC29E7"/>
    <w:rsid w:val="00FC419A"/>
    <w:rsid w:val="00FC4DD9"/>
    <w:rsid w:val="00FC5550"/>
    <w:rsid w:val="00FC5E98"/>
    <w:rsid w:val="00FC662F"/>
    <w:rsid w:val="00FC703E"/>
    <w:rsid w:val="00FC722A"/>
    <w:rsid w:val="00FC7387"/>
    <w:rsid w:val="00FC7D83"/>
    <w:rsid w:val="00FD00CD"/>
    <w:rsid w:val="00FD1958"/>
    <w:rsid w:val="00FD1A66"/>
    <w:rsid w:val="00FD2CF6"/>
    <w:rsid w:val="00FD2F6E"/>
    <w:rsid w:val="00FD362E"/>
    <w:rsid w:val="00FD3921"/>
    <w:rsid w:val="00FD3AC7"/>
    <w:rsid w:val="00FD5B01"/>
    <w:rsid w:val="00FD5B16"/>
    <w:rsid w:val="00FD78FC"/>
    <w:rsid w:val="00FD7DB3"/>
    <w:rsid w:val="00FE09FA"/>
    <w:rsid w:val="00FE199A"/>
    <w:rsid w:val="00FE3193"/>
    <w:rsid w:val="00FE3596"/>
    <w:rsid w:val="00FE3B64"/>
    <w:rsid w:val="00FE3E31"/>
    <w:rsid w:val="00FE5159"/>
    <w:rsid w:val="00FE57CE"/>
    <w:rsid w:val="00FE5E28"/>
    <w:rsid w:val="00FE5EDD"/>
    <w:rsid w:val="00FE632A"/>
    <w:rsid w:val="00FE6393"/>
    <w:rsid w:val="00FE67BF"/>
    <w:rsid w:val="00FE719B"/>
    <w:rsid w:val="00FE77A6"/>
    <w:rsid w:val="00FE7A4F"/>
    <w:rsid w:val="00FF0E58"/>
    <w:rsid w:val="00FF1FE0"/>
    <w:rsid w:val="00FF2840"/>
    <w:rsid w:val="00FF330D"/>
    <w:rsid w:val="00FF5F59"/>
    <w:rsid w:val="00FF6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D2D"/>
  </w:style>
  <w:style w:type="paragraph" w:styleId="Nagwek1">
    <w:name w:val="heading 1"/>
    <w:basedOn w:val="Normalny"/>
    <w:next w:val="Normalny"/>
    <w:link w:val="Nagwek1Znak"/>
    <w:qFormat/>
    <w:rsid w:val="00084D2D"/>
    <w:pPr>
      <w:keepNext/>
      <w:jc w:val="center"/>
      <w:outlineLvl w:val="0"/>
    </w:pPr>
    <w:rPr>
      <w:sz w:val="32"/>
    </w:rPr>
  </w:style>
  <w:style w:type="paragraph" w:styleId="Nagwek2">
    <w:name w:val="heading 2"/>
    <w:aliases w:val="a1"/>
    <w:basedOn w:val="Normalny"/>
    <w:next w:val="Normalny"/>
    <w:link w:val="Nagwek2Znak"/>
    <w:qFormat/>
    <w:rsid w:val="00084D2D"/>
    <w:pPr>
      <w:keepNext/>
      <w:outlineLvl w:val="1"/>
    </w:pPr>
    <w:rPr>
      <w:rFonts w:ascii="Century Schoolbook" w:hAnsi="Century Schoolbook"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84D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4D2D"/>
    <w:pPr>
      <w:keepNext/>
      <w:jc w:val="center"/>
      <w:outlineLvl w:val="3"/>
    </w:pPr>
    <w:rPr>
      <w:rFonts w:ascii="Century Schoolbook" w:hAnsi="Century Schoolbook"/>
      <w:sz w:val="24"/>
    </w:rPr>
  </w:style>
  <w:style w:type="paragraph" w:styleId="Nagwek5">
    <w:name w:val="heading 5"/>
    <w:basedOn w:val="Normalny"/>
    <w:next w:val="Normalny"/>
    <w:link w:val="Nagwek5Znak"/>
    <w:qFormat/>
    <w:rsid w:val="00084D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4D2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C0C40"/>
    <w:pPr>
      <w:keepNext/>
      <w:jc w:val="both"/>
      <w:outlineLvl w:val="6"/>
    </w:pPr>
    <w:rPr>
      <w:rFonts w:ascii="Century Schoolbook" w:hAnsi="Century Schoolbook"/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8C0C40"/>
    <w:pPr>
      <w:keepNext/>
      <w:outlineLvl w:val="7"/>
    </w:pPr>
    <w:rPr>
      <w:rFonts w:ascii="Century Schoolbook" w:hAnsi="Century Schoolbook"/>
      <w:sz w:val="24"/>
    </w:rPr>
  </w:style>
  <w:style w:type="paragraph" w:styleId="Nagwek9">
    <w:name w:val="heading 9"/>
    <w:basedOn w:val="Normalny"/>
    <w:next w:val="Normalny"/>
    <w:link w:val="Nagwek9Znak"/>
    <w:qFormat/>
    <w:rsid w:val="008C0C40"/>
    <w:pPr>
      <w:keepNext/>
      <w:ind w:left="142" w:right="140"/>
      <w:outlineLvl w:val="8"/>
    </w:pPr>
    <w:rPr>
      <w:rFonts w:ascii="Arial" w:hAnsi="Arial" w:cs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E7A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a1 Znak"/>
    <w:basedOn w:val="Domylnaczcionkaakapitu"/>
    <w:link w:val="Nagwek2"/>
    <w:rsid w:val="001E7AE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400122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7A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7AE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7A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7A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7A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7AE8"/>
    <w:rPr>
      <w:rFonts w:ascii="Cambria" w:eastAsia="Times New Roman" w:hAnsi="Cambria" w:cs="Times New Roman"/>
      <w:sz w:val="22"/>
      <w:szCs w:val="22"/>
    </w:rPr>
  </w:style>
  <w:style w:type="paragraph" w:styleId="Nagwek">
    <w:name w:val="header"/>
    <w:aliases w:val="Nagłówek strony"/>
    <w:basedOn w:val="Normalny"/>
    <w:link w:val="NagwekZnak"/>
    <w:rsid w:val="00084D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400122"/>
    <w:rPr>
      <w:rFonts w:cs="Times New Roman"/>
    </w:rPr>
  </w:style>
  <w:style w:type="paragraph" w:styleId="Stopka">
    <w:name w:val="footer"/>
    <w:basedOn w:val="Normalny"/>
    <w:link w:val="StopkaZnak"/>
    <w:rsid w:val="00084D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E7AE8"/>
  </w:style>
  <w:style w:type="character" w:styleId="Hipercze">
    <w:name w:val="Hyperlink"/>
    <w:basedOn w:val="Domylnaczcionkaakapitu"/>
    <w:uiPriority w:val="99"/>
    <w:rsid w:val="00084D2D"/>
    <w:rPr>
      <w:rFonts w:cs="Times New Roman"/>
      <w:color w:val="0000FF"/>
      <w:u w:val="single"/>
    </w:rPr>
  </w:style>
  <w:style w:type="paragraph" w:styleId="Tytu">
    <w:name w:val="Title"/>
    <w:basedOn w:val="Normalny"/>
    <w:link w:val="TytuZnak"/>
    <w:qFormat/>
    <w:rsid w:val="00084D2D"/>
    <w:pPr>
      <w:jc w:val="center"/>
    </w:pPr>
    <w:rPr>
      <w:rFonts w:ascii="Century Schoolbook" w:hAnsi="Century Schoolbook"/>
      <w:sz w:val="28"/>
      <w:u w:val="single"/>
    </w:rPr>
  </w:style>
  <w:style w:type="character" w:customStyle="1" w:styleId="TytuZnak">
    <w:name w:val="Tytuł Znak"/>
    <w:basedOn w:val="Domylnaczcionkaakapitu"/>
    <w:link w:val="Tytu"/>
    <w:locked/>
    <w:rsid w:val="00465038"/>
    <w:rPr>
      <w:rFonts w:ascii="Century Schoolbook" w:hAnsi="Century Schoolbook" w:cs="Times New Roman"/>
      <w:sz w:val="28"/>
      <w:u w:val="single"/>
    </w:rPr>
  </w:style>
  <w:style w:type="paragraph" w:styleId="Tekstpodstawowy">
    <w:name w:val="Body Text"/>
    <w:basedOn w:val="Normalny"/>
    <w:link w:val="TekstpodstawowyZnak"/>
    <w:rsid w:val="00084D2D"/>
    <w:rPr>
      <w:rFonts w:ascii="Century Schoolbook" w:hAnsi="Century School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E7AE8"/>
  </w:style>
  <w:style w:type="paragraph" w:styleId="Tekstpodstawowy2">
    <w:name w:val="Body Text 2"/>
    <w:basedOn w:val="Normalny"/>
    <w:link w:val="Tekstpodstawowy2Znak"/>
    <w:rsid w:val="00084D2D"/>
    <w:pPr>
      <w:jc w:val="both"/>
    </w:pPr>
    <w:rPr>
      <w:rFonts w:ascii="Century Schoolbook" w:hAnsi="Century Schoolbook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locked/>
    <w:rsid w:val="007E5003"/>
    <w:rPr>
      <w:rFonts w:ascii="Century Schoolbook" w:hAnsi="Century Schoolbook" w:cs="Times New Roman"/>
      <w:sz w:val="24"/>
      <w:lang w:val="pl-PL" w:eastAsia="pl-PL" w:bidi="ar-SA"/>
    </w:rPr>
  </w:style>
  <w:style w:type="character" w:styleId="Odwoanieprzypisudolnego">
    <w:name w:val="footnote reference"/>
    <w:aliases w:val="Odwołanie przypisu"/>
    <w:basedOn w:val="Domylnaczcionkaakapitu"/>
    <w:semiHidden/>
    <w:rsid w:val="00084D2D"/>
    <w:rPr>
      <w:rFonts w:cs="Times New Roman"/>
      <w:vertAlign w:val="superscript"/>
    </w:rPr>
  </w:style>
  <w:style w:type="character" w:styleId="Numerstrony">
    <w:name w:val="page number"/>
    <w:basedOn w:val="Domylnaczcionkaakapitu"/>
    <w:rsid w:val="00084D2D"/>
    <w:rPr>
      <w:rFonts w:cs="Times New Roman"/>
    </w:rPr>
  </w:style>
  <w:style w:type="paragraph" w:customStyle="1" w:styleId="Standardowy1">
    <w:name w:val="Standardowy1"/>
    <w:rsid w:val="00084D2D"/>
    <w:pPr>
      <w:overflowPunct w:val="0"/>
      <w:autoSpaceDE w:val="0"/>
      <w:autoSpaceDN w:val="0"/>
      <w:adjustRightInd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084D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7AE8"/>
  </w:style>
  <w:style w:type="paragraph" w:styleId="Tekstpodstawowywcity2">
    <w:name w:val="Body Text Indent 2"/>
    <w:basedOn w:val="Normalny"/>
    <w:link w:val="Tekstpodstawowywcity2Znak"/>
    <w:rsid w:val="00084D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E7AE8"/>
  </w:style>
  <w:style w:type="paragraph" w:styleId="Tekstblokowy">
    <w:name w:val="Block Text"/>
    <w:basedOn w:val="Normalny"/>
    <w:rsid w:val="00084D2D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142" w:right="-23" w:hanging="125"/>
      <w:jc w:val="both"/>
    </w:pPr>
    <w:rPr>
      <w:rFonts w:ascii="Arial" w:hAnsi="Arial" w:cs="Arial"/>
      <w:color w:val="000000"/>
      <w:spacing w:val="-1"/>
      <w:sz w:val="24"/>
      <w:szCs w:val="8"/>
    </w:rPr>
  </w:style>
  <w:style w:type="paragraph" w:styleId="Tekstpodstawowywcity3">
    <w:name w:val="Body Text Indent 3"/>
    <w:basedOn w:val="Normalny"/>
    <w:link w:val="Tekstpodstawowywcity3Znak"/>
    <w:uiPriority w:val="99"/>
    <w:rsid w:val="00084D2D"/>
    <w:pPr>
      <w:ind w:firstLine="540"/>
      <w:jc w:val="both"/>
    </w:pPr>
    <w:rPr>
      <w:rFonts w:ascii="Arial" w:hAnsi="Arial" w:cs="Arial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400122"/>
    <w:rPr>
      <w:rFonts w:ascii="Arial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rsid w:val="00084D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00122"/>
    <w:rPr>
      <w:rFonts w:cs="Times New Roman"/>
      <w:sz w:val="16"/>
      <w:szCs w:val="16"/>
    </w:rPr>
  </w:style>
  <w:style w:type="paragraph" w:customStyle="1" w:styleId="WW-Indeks111111">
    <w:name w:val="WW-Indeks111111"/>
    <w:basedOn w:val="Normalny"/>
    <w:rsid w:val="00084D2D"/>
    <w:pPr>
      <w:suppressLineNumbers/>
      <w:suppressAutoHyphens/>
      <w:ind w:firstLine="170"/>
      <w:jc w:val="both"/>
    </w:pPr>
    <w:rPr>
      <w:rFonts w:ascii="Arial" w:hAnsi="Arial" w:cs="Tahoma"/>
      <w:szCs w:val="24"/>
    </w:rPr>
  </w:style>
  <w:style w:type="paragraph" w:styleId="Tekstdymka">
    <w:name w:val="Balloon Text"/>
    <w:basedOn w:val="Normalny"/>
    <w:link w:val="TekstdymkaZnak"/>
    <w:semiHidden/>
    <w:rsid w:val="00084D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AE8"/>
    <w:rPr>
      <w:sz w:val="0"/>
      <w:szCs w:val="0"/>
    </w:rPr>
  </w:style>
  <w:style w:type="table" w:styleId="Tabela-Siatka">
    <w:name w:val="Table Grid"/>
    <w:basedOn w:val="Standardowy"/>
    <w:rsid w:val="001D3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ny"/>
    <w:next w:val="Nagwek"/>
    <w:rsid w:val="003E6B23"/>
    <w:pPr>
      <w:tabs>
        <w:tab w:val="center" w:pos="4536"/>
        <w:tab w:val="right" w:pos="9072"/>
      </w:tabs>
    </w:pPr>
  </w:style>
  <w:style w:type="paragraph" w:styleId="Spistreci9">
    <w:name w:val="toc 9"/>
    <w:basedOn w:val="Normalny"/>
    <w:next w:val="Normalny"/>
    <w:autoRedefine/>
    <w:uiPriority w:val="39"/>
    <w:rsid w:val="008C0C40"/>
    <w:pPr>
      <w:ind w:left="1600"/>
    </w:pPr>
    <w:rPr>
      <w:sz w:val="18"/>
      <w:szCs w:val="18"/>
    </w:rPr>
  </w:style>
  <w:style w:type="character" w:styleId="UyteHipercze">
    <w:name w:val="FollowedHyperlink"/>
    <w:basedOn w:val="Domylnaczcionkaakapitu"/>
    <w:rsid w:val="008C0C40"/>
    <w:rPr>
      <w:rFonts w:cs="Times New Roman"/>
      <w:color w:val="800080"/>
      <w:u w:val="single"/>
    </w:rPr>
  </w:style>
  <w:style w:type="character" w:customStyle="1" w:styleId="niebieskabold1">
    <w:name w:val="niebieskabold1"/>
    <w:basedOn w:val="Domylnaczcionkaakapitu"/>
    <w:rsid w:val="008C0C40"/>
    <w:rPr>
      <w:rFonts w:cs="Times New Roman"/>
      <w:b/>
      <w:bCs/>
      <w:color w:val="0D2587"/>
    </w:rPr>
  </w:style>
  <w:style w:type="character" w:customStyle="1" w:styleId="tech">
    <w:name w:val="tech"/>
    <w:basedOn w:val="Domylnaczcionkaakapitu"/>
    <w:rsid w:val="008C0C40"/>
    <w:rPr>
      <w:rFonts w:cs="Times New Roman"/>
    </w:rPr>
  </w:style>
  <w:style w:type="character" w:customStyle="1" w:styleId="tyt181">
    <w:name w:val="tyt181"/>
    <w:basedOn w:val="Domylnaczcionkaakapitu"/>
    <w:rsid w:val="008C0C40"/>
    <w:rPr>
      <w:rFonts w:cs="Times New Roman"/>
      <w:b/>
      <w:bCs/>
      <w:sz w:val="36"/>
      <w:szCs w:val="36"/>
    </w:rPr>
  </w:style>
  <w:style w:type="character" w:customStyle="1" w:styleId="b1">
    <w:name w:val="b1"/>
    <w:basedOn w:val="Domylnaczcionkaakapitu"/>
    <w:rsid w:val="008C0C40"/>
    <w:rPr>
      <w:rFonts w:cs="Times New Roman"/>
      <w:b/>
      <w:bCs/>
    </w:rPr>
  </w:style>
  <w:style w:type="character" w:customStyle="1" w:styleId="niebieska1">
    <w:name w:val="niebieska1"/>
    <w:basedOn w:val="Domylnaczcionkaakapitu"/>
    <w:rsid w:val="008C0C40"/>
    <w:rPr>
      <w:rFonts w:cs="Times New Roman"/>
      <w:color w:val="0D2587"/>
    </w:rPr>
  </w:style>
  <w:style w:type="paragraph" w:styleId="NormalnyWeb">
    <w:name w:val="Normal (Web)"/>
    <w:basedOn w:val="Normalny"/>
    <w:uiPriority w:val="99"/>
    <w:rsid w:val="008C0C40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0C40"/>
    <w:rPr>
      <w:rFonts w:cs="Times New Roman"/>
      <w:b/>
      <w:bCs/>
    </w:rPr>
  </w:style>
  <w:style w:type="paragraph" w:customStyle="1" w:styleId="FR1">
    <w:name w:val="FR1"/>
    <w:rsid w:val="008C0C40"/>
    <w:pPr>
      <w:widowControl w:val="0"/>
      <w:overflowPunct w:val="0"/>
      <w:autoSpaceDE w:val="0"/>
      <w:autoSpaceDN w:val="0"/>
      <w:adjustRightInd w:val="0"/>
      <w:spacing w:line="300" w:lineRule="auto"/>
      <w:ind w:left="1360" w:right="400"/>
      <w:textAlignment w:val="baseline"/>
    </w:pPr>
    <w:rPr>
      <w:sz w:val="28"/>
    </w:rPr>
  </w:style>
  <w:style w:type="paragraph" w:customStyle="1" w:styleId="FR2">
    <w:name w:val="FR2"/>
    <w:rsid w:val="008C0C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C0C40"/>
    <w:pPr>
      <w:overflowPunct w:val="0"/>
      <w:autoSpaceDE w:val="0"/>
      <w:autoSpaceDN w:val="0"/>
      <w:adjustRightInd w:val="0"/>
      <w:ind w:firstLine="708"/>
      <w:textAlignment w:val="baseline"/>
    </w:pPr>
    <w:rPr>
      <w:sz w:val="24"/>
    </w:rPr>
  </w:style>
  <w:style w:type="paragraph" w:customStyle="1" w:styleId="Tekstblokowy1">
    <w:name w:val="Tekst blokowy1"/>
    <w:basedOn w:val="Normalny"/>
    <w:rsid w:val="008C0C40"/>
    <w:pPr>
      <w:widowControl w:val="0"/>
      <w:overflowPunct w:val="0"/>
      <w:autoSpaceDE w:val="0"/>
      <w:autoSpaceDN w:val="0"/>
      <w:adjustRightInd w:val="0"/>
      <w:ind w:left="-284" w:right="-22"/>
      <w:jc w:val="both"/>
      <w:textAlignment w:val="baseline"/>
    </w:pPr>
    <w:rPr>
      <w:sz w:val="24"/>
    </w:rPr>
  </w:style>
  <w:style w:type="paragraph" w:customStyle="1" w:styleId="NormalnyArial">
    <w:name w:val="Normalny + Arial"/>
    <w:aliases w:val="11 pt,Wyjustowany,10 pt,Pierwszy wiersz:  1.23 cm,Interlinia: ...,Standardowy + Arial"/>
    <w:basedOn w:val="Normalny"/>
    <w:rsid w:val="00A83BAD"/>
    <w:pPr>
      <w:jc w:val="both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semiHidden/>
    <w:rsid w:val="00C94C9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7AE8"/>
  </w:style>
  <w:style w:type="character" w:styleId="Odwoanieprzypisukocowego">
    <w:name w:val="endnote reference"/>
    <w:basedOn w:val="Domylnaczcionkaakapitu"/>
    <w:semiHidden/>
    <w:rsid w:val="00C94C9F"/>
    <w:rPr>
      <w:rFonts w:cs="Times New Roman"/>
      <w:vertAlign w:val="superscript"/>
    </w:rPr>
  </w:style>
  <w:style w:type="paragraph" w:customStyle="1" w:styleId="Tabela">
    <w:name w:val="Tabela"/>
    <w:next w:val="Normalny"/>
    <w:rsid w:val="00D06D7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menu1">
    <w:name w:val="menu1"/>
    <w:basedOn w:val="Domylnaczcionkaakapitu"/>
    <w:rsid w:val="002323A2"/>
    <w:rPr>
      <w:rFonts w:ascii="Verdana" w:hAnsi="Verdana" w:cs="Times New Roman"/>
      <w:color w:val="666666"/>
      <w:sz w:val="18"/>
      <w:szCs w:val="18"/>
    </w:rPr>
  </w:style>
  <w:style w:type="paragraph" w:customStyle="1" w:styleId="podstawowy">
    <w:name w:val="podstawowy"/>
    <w:basedOn w:val="Normalny"/>
    <w:rsid w:val="002323A2"/>
    <w:pPr>
      <w:spacing w:before="100" w:beforeAutospacing="1" w:after="100" w:afterAutospacing="1"/>
    </w:pPr>
    <w:rPr>
      <w:rFonts w:ascii="Verdana" w:hAnsi="Verdana"/>
      <w:color w:val="666666"/>
      <w:sz w:val="15"/>
      <w:szCs w:val="15"/>
    </w:rPr>
  </w:style>
  <w:style w:type="paragraph" w:customStyle="1" w:styleId="tyt2">
    <w:name w:val="tyt2"/>
    <w:basedOn w:val="Normalny"/>
    <w:rsid w:val="002323A2"/>
    <w:pPr>
      <w:spacing w:before="100" w:beforeAutospacing="1" w:after="100" w:afterAutospacing="1"/>
    </w:pPr>
    <w:rPr>
      <w:rFonts w:ascii="Verdana" w:hAnsi="Verdana"/>
      <w:b/>
      <w:bCs/>
      <w:color w:val="000000"/>
      <w:sz w:val="15"/>
      <w:szCs w:val="15"/>
    </w:rPr>
  </w:style>
  <w:style w:type="character" w:customStyle="1" w:styleId="tyt3">
    <w:name w:val="tyt3"/>
    <w:basedOn w:val="Domylnaczcionkaakapitu"/>
    <w:rsid w:val="002323A2"/>
    <w:rPr>
      <w:rFonts w:ascii="Verdana" w:hAnsi="Verdana" w:cs="Times New Roman"/>
      <w:color w:val="666666"/>
      <w:sz w:val="21"/>
      <w:szCs w:val="21"/>
    </w:rPr>
  </w:style>
  <w:style w:type="character" w:customStyle="1" w:styleId="podstawowy1">
    <w:name w:val="podstawowy1"/>
    <w:basedOn w:val="Domylnaczcionkaakapitu"/>
    <w:rsid w:val="002323A2"/>
    <w:rPr>
      <w:rFonts w:ascii="Verdana" w:hAnsi="Verdana" w:cs="Times New Roman"/>
      <w:color w:val="666666"/>
      <w:sz w:val="15"/>
      <w:szCs w:val="15"/>
    </w:rPr>
  </w:style>
  <w:style w:type="paragraph" w:customStyle="1" w:styleId="BodyText22">
    <w:name w:val="Body Text 22"/>
    <w:basedOn w:val="Normalny"/>
    <w:rsid w:val="001151DE"/>
    <w:pPr>
      <w:spacing w:line="360" w:lineRule="auto"/>
      <w:jc w:val="both"/>
    </w:pPr>
    <w:rPr>
      <w:sz w:val="24"/>
    </w:rPr>
  </w:style>
  <w:style w:type="character" w:customStyle="1" w:styleId="t10151">
    <w:name w:val="t10151"/>
    <w:basedOn w:val="Domylnaczcionkaakapitu"/>
    <w:rsid w:val="006D3345"/>
    <w:rPr>
      <w:rFonts w:ascii="Tahoma" w:hAnsi="Tahoma" w:cs="Tahoma"/>
      <w:color w:val="000000"/>
      <w:spacing w:val="0"/>
      <w:sz w:val="20"/>
      <w:szCs w:val="20"/>
      <w:u w:val="none"/>
      <w:effect w:val="none"/>
    </w:rPr>
  </w:style>
  <w:style w:type="character" w:customStyle="1" w:styleId="productsku">
    <w:name w:val="productsku"/>
    <w:basedOn w:val="Domylnaczcionkaakapitu"/>
    <w:rsid w:val="00B82C0E"/>
    <w:rPr>
      <w:rFonts w:cs="Times New Roman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0556D9"/>
    <w:pPr>
      <w:ind w:left="1000"/>
    </w:pPr>
    <w:rPr>
      <w:sz w:val="18"/>
      <w:szCs w:val="18"/>
    </w:rPr>
  </w:style>
  <w:style w:type="paragraph" w:styleId="Lista">
    <w:name w:val="List"/>
    <w:basedOn w:val="Normalny"/>
    <w:rsid w:val="000556D9"/>
    <w:pPr>
      <w:ind w:left="283" w:hanging="283"/>
    </w:pPr>
  </w:style>
  <w:style w:type="paragraph" w:styleId="Lista2">
    <w:name w:val="List 2"/>
    <w:basedOn w:val="Normalny"/>
    <w:rsid w:val="000556D9"/>
    <w:pPr>
      <w:ind w:left="566" w:hanging="283"/>
    </w:pPr>
  </w:style>
  <w:style w:type="paragraph" w:customStyle="1" w:styleId="tekstost">
    <w:name w:val="tekst ost"/>
    <w:basedOn w:val="Normalny"/>
    <w:rsid w:val="000556D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StylIwony">
    <w:name w:val="Styl Iwony"/>
    <w:basedOn w:val="Normalny"/>
    <w:rsid w:val="000556D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 w:val="24"/>
    </w:rPr>
  </w:style>
  <w:style w:type="paragraph" w:customStyle="1" w:styleId="Standardowytekst">
    <w:name w:val="Standardowy.tekst"/>
    <w:rsid w:val="000556D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Kropka">
    <w:name w:val="Kropka"/>
    <w:basedOn w:val="Normalny"/>
    <w:rsid w:val="000556D9"/>
    <w:pPr>
      <w:ind w:left="284" w:hanging="284"/>
    </w:pPr>
    <w:rPr>
      <w:rFonts w:ascii="Arial" w:hAnsi="Arial" w:cs="Arial"/>
      <w:bCs/>
      <w:sz w:val="22"/>
      <w:szCs w:val="22"/>
    </w:rPr>
  </w:style>
  <w:style w:type="paragraph" w:customStyle="1" w:styleId="Kreska">
    <w:name w:val="Kreska"/>
    <w:basedOn w:val="Normalny"/>
    <w:rsid w:val="000556D9"/>
    <w:pPr>
      <w:ind w:left="284" w:hanging="284"/>
    </w:pPr>
    <w:rPr>
      <w:rFonts w:ascii="Arial" w:hAnsi="Arial" w:cs="Arial"/>
      <w:bCs/>
      <w:sz w:val="22"/>
      <w:szCs w:val="22"/>
    </w:rPr>
  </w:style>
  <w:style w:type="paragraph" w:customStyle="1" w:styleId="Tytuspecyfikacji">
    <w:name w:val="Tytuł_specyfikacji"/>
    <w:basedOn w:val="Normalny"/>
    <w:rsid w:val="000556D9"/>
    <w:pPr>
      <w:spacing w:before="360"/>
    </w:pPr>
    <w:rPr>
      <w:rFonts w:ascii="Arial" w:hAnsi="Arial" w:cs="Arial"/>
      <w:b/>
      <w:bCs/>
      <w:sz w:val="28"/>
      <w:szCs w:val="22"/>
    </w:rPr>
  </w:style>
  <w:style w:type="paragraph" w:styleId="Lista-kontynuacja">
    <w:name w:val="List Continue"/>
    <w:basedOn w:val="Normalny"/>
    <w:rsid w:val="000556D9"/>
    <w:pPr>
      <w:spacing w:after="120"/>
      <w:ind w:left="283"/>
    </w:pPr>
  </w:style>
  <w:style w:type="paragraph" w:styleId="Lista-kontynuacja2">
    <w:name w:val="List Continue 2"/>
    <w:basedOn w:val="Normalny"/>
    <w:rsid w:val="000556D9"/>
    <w:pPr>
      <w:spacing w:after="120"/>
      <w:ind w:left="566"/>
    </w:pPr>
  </w:style>
  <w:style w:type="paragraph" w:styleId="Wcicienormalne">
    <w:name w:val="Normal Indent"/>
    <w:basedOn w:val="Normalny"/>
    <w:rsid w:val="000556D9"/>
    <w:pPr>
      <w:ind w:left="708"/>
    </w:pPr>
  </w:style>
  <w:style w:type="paragraph" w:customStyle="1" w:styleId="Litera">
    <w:name w:val="Litera"/>
    <w:basedOn w:val="Normalny"/>
    <w:next w:val="Normalny"/>
    <w:rsid w:val="000556D9"/>
    <w:pPr>
      <w:tabs>
        <w:tab w:val="num" w:pos="360"/>
      </w:tabs>
      <w:ind w:left="360" w:hanging="360"/>
    </w:pPr>
    <w:rPr>
      <w:rFonts w:ascii="Arial" w:hAnsi="Arial" w:cs="Arial"/>
      <w:bCs/>
      <w:sz w:val="22"/>
      <w:szCs w:val="22"/>
    </w:rPr>
  </w:style>
  <w:style w:type="paragraph" w:customStyle="1" w:styleId="roman">
    <w:name w:val="roman"/>
    <w:rsid w:val="000556D9"/>
    <w:pPr>
      <w:tabs>
        <w:tab w:val="num" w:pos="450"/>
      </w:tabs>
      <w:overflowPunct w:val="0"/>
      <w:autoSpaceDE w:val="0"/>
      <w:autoSpaceDN w:val="0"/>
      <w:adjustRightInd w:val="0"/>
      <w:textAlignment w:val="baseline"/>
    </w:pPr>
    <w:rPr>
      <w:color w:val="000000"/>
      <w:sz w:val="24"/>
      <w:lang w:val="cs-CZ"/>
    </w:rPr>
  </w:style>
  <w:style w:type="paragraph" w:customStyle="1" w:styleId="Wzr">
    <w:name w:val="Wzór"/>
    <w:basedOn w:val="Normalny"/>
    <w:rsid w:val="000556D9"/>
    <w:pPr>
      <w:spacing w:after="120" w:line="240" w:lineRule="atLeast"/>
      <w:jc w:val="center"/>
    </w:pPr>
    <w:rPr>
      <w:rFonts w:ascii="Arial" w:hAnsi="Arial" w:cs="Arial"/>
      <w:bCs/>
      <w:sz w:val="22"/>
      <w:szCs w:val="22"/>
    </w:rPr>
  </w:style>
  <w:style w:type="paragraph" w:customStyle="1" w:styleId="WW-Tekstpodstawowy2">
    <w:name w:val="WW-Tekst podstawowy 2"/>
    <w:basedOn w:val="Normalny"/>
    <w:rsid w:val="000556D9"/>
    <w:pPr>
      <w:suppressAutoHyphens/>
      <w:spacing w:line="360" w:lineRule="auto"/>
      <w:jc w:val="both"/>
    </w:pPr>
    <w:rPr>
      <w:rFonts w:ascii="Arial" w:hAnsi="Arial" w:cs="Arial"/>
      <w:bCs/>
      <w:sz w:val="22"/>
    </w:rPr>
  </w:style>
  <w:style w:type="paragraph" w:styleId="Spistreci1">
    <w:name w:val="toc 1"/>
    <w:basedOn w:val="Normalny"/>
    <w:next w:val="Normalny"/>
    <w:autoRedefine/>
    <w:uiPriority w:val="39"/>
    <w:rsid w:val="0008575B"/>
    <w:pPr>
      <w:spacing w:before="120" w:after="120"/>
    </w:pPr>
    <w:rPr>
      <w:b/>
      <w:bCs/>
      <w:caps/>
    </w:rPr>
  </w:style>
  <w:style w:type="paragraph" w:customStyle="1" w:styleId="WW-Tekstpodstawowy21">
    <w:name w:val="WW-Tekst podstawowy 21"/>
    <w:basedOn w:val="Normalny"/>
    <w:rsid w:val="000556D9"/>
    <w:pPr>
      <w:suppressAutoHyphens/>
      <w:jc w:val="both"/>
    </w:pPr>
    <w:rPr>
      <w:kern w:val="1"/>
      <w:sz w:val="24"/>
      <w:lang w:eastAsia="ar-SA"/>
    </w:rPr>
  </w:style>
  <w:style w:type="paragraph" w:customStyle="1" w:styleId="WW-Tekstpodstawowywcity2">
    <w:name w:val="WW-Tekst podstawowy wcięty 2"/>
    <w:basedOn w:val="Normalny"/>
    <w:rsid w:val="000556D9"/>
    <w:pPr>
      <w:suppressAutoHyphens/>
      <w:ind w:firstLine="708"/>
      <w:jc w:val="both"/>
    </w:pPr>
    <w:rPr>
      <w:sz w:val="28"/>
      <w:lang w:eastAsia="ar-SA"/>
    </w:rPr>
  </w:style>
  <w:style w:type="paragraph" w:customStyle="1" w:styleId="WW-Tekstpodstawowywcity212">
    <w:name w:val="WW-Tekst podstawowy wcięty 212"/>
    <w:basedOn w:val="Normalny"/>
    <w:rsid w:val="000556D9"/>
    <w:pPr>
      <w:suppressAutoHyphens/>
      <w:ind w:left="284" w:hanging="284"/>
      <w:jc w:val="both"/>
    </w:pPr>
    <w:rPr>
      <w:sz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0556D9"/>
    <w:pPr>
      <w:spacing w:after="120"/>
      <w:ind w:firstLine="210"/>
    </w:pPr>
    <w:rPr>
      <w:rFonts w:ascii="Times New Roman" w:hAnsi="Times New Roman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1E7AE8"/>
  </w:style>
  <w:style w:type="paragraph" w:customStyle="1" w:styleId="WW-Listawypunktowana5">
    <w:name w:val="WW-Lista wypunktowana 5"/>
    <w:basedOn w:val="Normalny"/>
    <w:rsid w:val="000556D9"/>
    <w:pPr>
      <w:suppressAutoHyphens/>
      <w:spacing w:before="120"/>
    </w:pPr>
    <w:rPr>
      <w:lang w:eastAsia="ar-SA"/>
    </w:rPr>
  </w:style>
  <w:style w:type="paragraph" w:customStyle="1" w:styleId="WW-Lista-kontynuacja4">
    <w:name w:val="WW-Lista - kontynuacja 4"/>
    <w:basedOn w:val="Normalny"/>
    <w:rsid w:val="000556D9"/>
    <w:pPr>
      <w:suppressAutoHyphens/>
      <w:spacing w:after="120"/>
      <w:ind w:left="1132"/>
    </w:pPr>
    <w:rPr>
      <w:lang w:eastAsia="ar-SA"/>
    </w:rPr>
  </w:style>
  <w:style w:type="paragraph" w:customStyle="1" w:styleId="WW-Tekstpodstawowywcity21">
    <w:name w:val="WW-Tekst podstawowy wcięty 21"/>
    <w:basedOn w:val="Normalny"/>
    <w:rsid w:val="000556D9"/>
    <w:pPr>
      <w:suppressAutoHyphens/>
      <w:ind w:firstLine="708"/>
      <w:jc w:val="both"/>
    </w:pPr>
    <w:rPr>
      <w:sz w:val="24"/>
      <w:lang w:eastAsia="ar-SA"/>
    </w:rPr>
  </w:style>
  <w:style w:type="paragraph" w:styleId="Podtytu">
    <w:name w:val="Subtitle"/>
    <w:basedOn w:val="Normalny"/>
    <w:link w:val="PodtytuZnak"/>
    <w:qFormat/>
    <w:rsid w:val="000556D9"/>
    <w:pPr>
      <w:spacing w:line="360" w:lineRule="auto"/>
      <w:jc w:val="center"/>
    </w:pPr>
    <w:rPr>
      <w:rFonts w:ascii="Arial" w:hAnsi="Arial" w:cs="Arial"/>
      <w:b/>
      <w:sz w:val="24"/>
    </w:rPr>
  </w:style>
  <w:style w:type="character" w:customStyle="1" w:styleId="PodtytuZnak">
    <w:name w:val="Podtytuł Znak"/>
    <w:basedOn w:val="Domylnaczcionkaakapitu"/>
    <w:link w:val="Podtytu"/>
    <w:rsid w:val="001E7AE8"/>
    <w:rPr>
      <w:rFonts w:ascii="Cambria" w:eastAsia="Times New Roman" w:hAnsi="Cambria" w:cs="Times New Roman"/>
      <w:sz w:val="24"/>
      <w:szCs w:val="24"/>
    </w:rPr>
  </w:style>
  <w:style w:type="paragraph" w:customStyle="1" w:styleId="Kapitel">
    <w:name w:val="Kapitel"/>
    <w:basedOn w:val="Normalny"/>
    <w:rsid w:val="000556D9"/>
    <w:pPr>
      <w:tabs>
        <w:tab w:val="left" w:pos="2552"/>
      </w:tabs>
      <w:ind w:left="2552" w:right="1418" w:hanging="1985"/>
    </w:pPr>
    <w:rPr>
      <w:rFonts w:ascii="Arial" w:hAnsi="Arial"/>
      <w:b/>
      <w:sz w:val="24"/>
      <w:lang w:val="en-US" w:eastAsia="de-DE"/>
    </w:rPr>
  </w:style>
  <w:style w:type="paragraph" w:customStyle="1" w:styleId="Normalny1">
    <w:name w:val="Normalny1"/>
    <w:basedOn w:val="Normalny"/>
    <w:rsid w:val="000556D9"/>
    <w:pPr>
      <w:suppressAutoHyphens/>
    </w:pPr>
    <w:rPr>
      <w:sz w:val="24"/>
      <w:lang w:eastAsia="ar-SA"/>
    </w:rPr>
  </w:style>
  <w:style w:type="paragraph" w:customStyle="1" w:styleId="WW-Tekstpodstawowy31">
    <w:name w:val="WW-Tekst podstawowy 31"/>
    <w:basedOn w:val="Normalny"/>
    <w:rsid w:val="000556D9"/>
    <w:pPr>
      <w:widowControl w:val="0"/>
      <w:suppressAutoHyphens/>
      <w:jc w:val="both"/>
    </w:pPr>
    <w:rPr>
      <w:rFonts w:ascii="Arial" w:hAnsi="Arial" w:cs="Tahoma"/>
      <w:sz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4A64A1"/>
    <w:pPr>
      <w:tabs>
        <w:tab w:val="left" w:pos="800"/>
        <w:tab w:val="right" w:leader="dot" w:pos="9458"/>
      </w:tabs>
    </w:pPr>
    <w:rPr>
      <w:smallCaps/>
    </w:rPr>
  </w:style>
  <w:style w:type="paragraph" w:styleId="Spistreci3">
    <w:name w:val="toc 3"/>
    <w:basedOn w:val="Normalny"/>
    <w:next w:val="Normalny"/>
    <w:autoRedefine/>
    <w:uiPriority w:val="39"/>
    <w:rsid w:val="0008575B"/>
    <w:pPr>
      <w:ind w:left="400"/>
    </w:pPr>
    <w:rPr>
      <w:i/>
      <w:iCs/>
    </w:rPr>
  </w:style>
  <w:style w:type="paragraph" w:customStyle="1" w:styleId="Vorgabetext">
    <w:name w:val="Vorgabetext"/>
    <w:basedOn w:val="Normalny"/>
    <w:rsid w:val="00CB0E2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US"/>
    </w:rPr>
  </w:style>
  <w:style w:type="paragraph" w:customStyle="1" w:styleId="xl23">
    <w:name w:val="xl23"/>
    <w:basedOn w:val="Normalny"/>
    <w:rsid w:val="00512682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sz w:val="24"/>
      <w:szCs w:val="24"/>
    </w:rPr>
  </w:style>
  <w:style w:type="paragraph" w:customStyle="1" w:styleId="tekst">
    <w:name w:val="tekst"/>
    <w:basedOn w:val="Normalny"/>
    <w:rsid w:val="008253E7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text-12">
    <w:name w:val="text-12"/>
    <w:basedOn w:val="Normalny"/>
    <w:rsid w:val="00756E2E"/>
    <w:pPr>
      <w:spacing w:before="90" w:after="90"/>
      <w:ind w:left="90" w:right="90"/>
    </w:pPr>
    <w:rPr>
      <w:rFonts w:ascii="Verdana" w:hAnsi="Verdana"/>
      <w:color w:val="000000"/>
      <w:sz w:val="22"/>
      <w:szCs w:val="22"/>
    </w:rPr>
  </w:style>
  <w:style w:type="paragraph" w:customStyle="1" w:styleId="text-11">
    <w:name w:val="text-11"/>
    <w:basedOn w:val="Normalny"/>
    <w:rsid w:val="00756E2E"/>
    <w:pPr>
      <w:spacing w:before="90" w:after="90"/>
      <w:ind w:left="90" w:right="90"/>
    </w:pPr>
    <w:rPr>
      <w:rFonts w:ascii="Verdana" w:hAnsi="Verdana"/>
      <w:color w:val="000000"/>
    </w:rPr>
  </w:style>
  <w:style w:type="paragraph" w:customStyle="1" w:styleId="menu-0">
    <w:name w:val="menu-0"/>
    <w:basedOn w:val="Normalny"/>
    <w:rsid w:val="008201BE"/>
    <w:pPr>
      <w:spacing w:before="90" w:after="90"/>
      <w:ind w:left="180" w:right="180"/>
      <w:jc w:val="center"/>
    </w:pPr>
    <w:rPr>
      <w:rFonts w:ascii="Verdana" w:hAnsi="Verdana"/>
      <w:b/>
      <w:bCs/>
      <w:color w:val="1F5F1F"/>
      <w:sz w:val="23"/>
      <w:szCs w:val="23"/>
    </w:rPr>
  </w:style>
  <w:style w:type="paragraph" w:customStyle="1" w:styleId="menu-0-desc">
    <w:name w:val="menu-0-desc"/>
    <w:basedOn w:val="Normalny"/>
    <w:rsid w:val="008201BE"/>
    <w:pPr>
      <w:spacing w:before="90" w:after="90"/>
      <w:ind w:left="90" w:right="90"/>
    </w:pPr>
    <w:rPr>
      <w:rFonts w:ascii="Verdana" w:hAnsi="Verdana"/>
      <w:color w:val="000000"/>
    </w:rPr>
  </w:style>
  <w:style w:type="paragraph" w:customStyle="1" w:styleId="Tekstpodstawowy211">
    <w:name w:val="Tekst podstawowy 211"/>
    <w:basedOn w:val="Normalny"/>
    <w:rsid w:val="00D03B92"/>
    <w:pPr>
      <w:widowControl w:val="0"/>
      <w:suppressAutoHyphens/>
    </w:pPr>
    <w:rPr>
      <w:sz w:val="28"/>
      <w:lang w:eastAsia="ar-SA"/>
    </w:rPr>
  </w:style>
  <w:style w:type="paragraph" w:customStyle="1" w:styleId="Tekstpodstawowywcity21">
    <w:name w:val="Tekst podstawowy wcięty 21"/>
    <w:basedOn w:val="Normalny"/>
    <w:rsid w:val="007E771C"/>
    <w:pPr>
      <w:suppressAutoHyphens/>
      <w:ind w:left="567"/>
    </w:pPr>
    <w:rPr>
      <w:rFonts w:ascii="Tahoma" w:hAnsi="Tahoma" w:cs="Tahoma"/>
      <w:sz w:val="24"/>
      <w:lang w:eastAsia="ar-SA"/>
    </w:rPr>
  </w:style>
  <w:style w:type="paragraph" w:customStyle="1" w:styleId="Cytat1">
    <w:name w:val="Cytat1"/>
    <w:basedOn w:val="Normalny"/>
    <w:link w:val="QuoteChar"/>
    <w:uiPriority w:val="29"/>
    <w:qFormat/>
    <w:rsid w:val="007E771C"/>
    <w:pPr>
      <w:suppressAutoHyphens/>
      <w:spacing w:after="283"/>
      <w:ind w:left="567" w:right="567"/>
    </w:pPr>
    <w:rPr>
      <w:lang w:eastAsia="ar-SA"/>
    </w:rPr>
  </w:style>
  <w:style w:type="character" w:customStyle="1" w:styleId="QuoteChar">
    <w:name w:val="Quote Char"/>
    <w:basedOn w:val="Domylnaczcionkaakapitu"/>
    <w:link w:val="Cytat1"/>
    <w:uiPriority w:val="29"/>
    <w:rsid w:val="001E7AE8"/>
    <w:rPr>
      <w:i/>
      <w:iCs/>
      <w:color w:val="000000"/>
    </w:rPr>
  </w:style>
  <w:style w:type="paragraph" w:customStyle="1" w:styleId="xl52">
    <w:name w:val="xl52"/>
    <w:basedOn w:val="Normalny"/>
    <w:rsid w:val="007F1283"/>
    <w:pPr>
      <w:spacing w:before="100" w:beforeAutospacing="1" w:after="100" w:afterAutospacing="1"/>
    </w:pPr>
    <w:rPr>
      <w:rFonts w:ascii="Arial" w:hAnsi="Arial" w:cs="Arial Unicode MS"/>
      <w:sz w:val="22"/>
      <w:szCs w:val="22"/>
    </w:rPr>
  </w:style>
  <w:style w:type="character" w:customStyle="1" w:styleId="familyheader">
    <w:name w:val="familyheader"/>
    <w:basedOn w:val="Domylnaczcionkaakapitu"/>
    <w:rsid w:val="00276E41"/>
    <w:rPr>
      <w:rFonts w:cs="Times New Roman"/>
    </w:rPr>
  </w:style>
  <w:style w:type="character" w:customStyle="1" w:styleId="productpayoff1">
    <w:name w:val="productpayoff1"/>
    <w:basedOn w:val="Domylnaczcionkaakapitu"/>
    <w:rsid w:val="00276E41"/>
    <w:rPr>
      <w:rFonts w:cs="Times New Roman"/>
      <w:b/>
      <w:bCs/>
      <w:sz w:val="18"/>
      <w:szCs w:val="18"/>
    </w:rPr>
  </w:style>
  <w:style w:type="character" w:customStyle="1" w:styleId="A8">
    <w:name w:val="A8"/>
    <w:rsid w:val="00276E41"/>
    <w:rPr>
      <w:color w:val="000000"/>
      <w:sz w:val="18"/>
    </w:rPr>
  </w:style>
  <w:style w:type="paragraph" w:customStyle="1" w:styleId="Pa0">
    <w:name w:val="Pa0"/>
    <w:basedOn w:val="Normalny"/>
    <w:next w:val="Normalny"/>
    <w:rsid w:val="00276E41"/>
    <w:pPr>
      <w:autoSpaceDE w:val="0"/>
      <w:autoSpaceDN w:val="0"/>
      <w:adjustRightInd w:val="0"/>
      <w:spacing w:line="240" w:lineRule="atLeast"/>
    </w:pPr>
    <w:rPr>
      <w:rFonts w:ascii="ZurichCnEU" w:hAnsi="ZurichCnEU"/>
      <w:sz w:val="24"/>
      <w:szCs w:val="24"/>
    </w:rPr>
  </w:style>
  <w:style w:type="paragraph" w:customStyle="1" w:styleId="Pa2">
    <w:name w:val="Pa2"/>
    <w:basedOn w:val="Normalny"/>
    <w:next w:val="Normalny"/>
    <w:rsid w:val="00276E41"/>
    <w:pPr>
      <w:autoSpaceDE w:val="0"/>
      <w:autoSpaceDN w:val="0"/>
      <w:adjustRightInd w:val="0"/>
      <w:spacing w:line="240" w:lineRule="atLeast"/>
    </w:pPr>
    <w:rPr>
      <w:rFonts w:ascii="ZurichCnEU" w:hAnsi="ZurichCnEU"/>
      <w:sz w:val="24"/>
      <w:szCs w:val="24"/>
    </w:rPr>
  </w:style>
  <w:style w:type="character" w:customStyle="1" w:styleId="A10">
    <w:name w:val="A10"/>
    <w:rsid w:val="00276E41"/>
    <w:rPr>
      <w:color w:val="000000"/>
      <w:sz w:val="18"/>
    </w:rPr>
  </w:style>
  <w:style w:type="paragraph" w:styleId="Spistreci4">
    <w:name w:val="toc 4"/>
    <w:basedOn w:val="Normalny"/>
    <w:next w:val="Normalny"/>
    <w:autoRedefine/>
    <w:uiPriority w:val="39"/>
    <w:rsid w:val="00770E0A"/>
    <w:pPr>
      <w:ind w:left="60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770E0A"/>
    <w:pPr>
      <w:ind w:left="8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770E0A"/>
    <w:pPr>
      <w:ind w:left="120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770E0A"/>
    <w:pPr>
      <w:ind w:left="1400"/>
    </w:pPr>
    <w:rPr>
      <w:sz w:val="18"/>
      <w:szCs w:val="18"/>
    </w:rPr>
  </w:style>
  <w:style w:type="character" w:styleId="Uwydatnienie">
    <w:name w:val="Emphasis"/>
    <w:basedOn w:val="Domylnaczcionkaakapitu"/>
    <w:qFormat/>
    <w:rsid w:val="00BD0D70"/>
    <w:rPr>
      <w:rFonts w:cs="Times New Roman"/>
      <w:i/>
      <w:iCs/>
    </w:rPr>
  </w:style>
  <w:style w:type="paragraph" w:customStyle="1" w:styleId="bodytext220">
    <w:name w:val="bodytext22"/>
    <w:basedOn w:val="Normalny"/>
    <w:rsid w:val="00527942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A5568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556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7AE8"/>
  </w:style>
  <w:style w:type="paragraph" w:styleId="Tematkomentarza">
    <w:name w:val="annotation subject"/>
    <w:aliases w:val=" Znak1"/>
    <w:basedOn w:val="Tekstkomentarza"/>
    <w:next w:val="Tekstkomentarza"/>
    <w:link w:val="TematkomentarzaZnak"/>
    <w:semiHidden/>
    <w:rsid w:val="00A5568B"/>
    <w:rPr>
      <w:b/>
      <w:bCs/>
    </w:rPr>
  </w:style>
  <w:style w:type="character" w:customStyle="1" w:styleId="TematkomentarzaZnak">
    <w:name w:val="Temat komentarza Znak"/>
    <w:aliases w:val=" Znak1 Znak"/>
    <w:basedOn w:val="TekstkomentarzaZnak"/>
    <w:link w:val="Tematkomentarza"/>
    <w:uiPriority w:val="99"/>
    <w:semiHidden/>
    <w:rsid w:val="001E7AE8"/>
    <w:rPr>
      <w:b/>
      <w:bCs/>
    </w:rPr>
  </w:style>
  <w:style w:type="paragraph" w:customStyle="1" w:styleId="Default">
    <w:name w:val="Default"/>
    <w:rsid w:val="008A6294"/>
    <w:pPr>
      <w:autoSpaceDE w:val="0"/>
      <w:autoSpaceDN w:val="0"/>
      <w:adjustRightInd w:val="0"/>
    </w:pPr>
    <w:rPr>
      <w:rFonts w:ascii="Square721EU" w:hAnsi="Square721EU" w:cs="Square721EU"/>
      <w:color w:val="000000"/>
      <w:sz w:val="24"/>
      <w:szCs w:val="24"/>
    </w:rPr>
  </w:style>
  <w:style w:type="paragraph" w:customStyle="1" w:styleId="Pa3">
    <w:name w:val="Pa3"/>
    <w:basedOn w:val="Default"/>
    <w:next w:val="Default"/>
    <w:rsid w:val="008A6294"/>
    <w:pPr>
      <w:spacing w:before="80" w:after="80" w:line="160" w:lineRule="atLeast"/>
    </w:pPr>
    <w:rPr>
      <w:rFonts w:cs="Times New Roman"/>
      <w:color w:val="auto"/>
    </w:rPr>
  </w:style>
  <w:style w:type="character" w:customStyle="1" w:styleId="A4">
    <w:name w:val="A4"/>
    <w:rsid w:val="008A6294"/>
    <w:rPr>
      <w:color w:val="000000"/>
      <w:sz w:val="14"/>
    </w:rPr>
  </w:style>
  <w:style w:type="paragraph" w:customStyle="1" w:styleId="Pa4">
    <w:name w:val="Pa4"/>
    <w:basedOn w:val="Default"/>
    <w:next w:val="Default"/>
    <w:rsid w:val="008A6294"/>
    <w:pPr>
      <w:spacing w:after="20" w:line="240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rsid w:val="008A6294"/>
    <w:pPr>
      <w:spacing w:after="80" w:line="160" w:lineRule="atLeast"/>
    </w:pPr>
    <w:rPr>
      <w:rFonts w:cs="Times New Roman"/>
      <w:color w:val="auto"/>
    </w:rPr>
  </w:style>
  <w:style w:type="character" w:customStyle="1" w:styleId="A6">
    <w:name w:val="A6"/>
    <w:rsid w:val="008A6294"/>
    <w:rPr>
      <w:color w:val="000000"/>
      <w:sz w:val="14"/>
    </w:rPr>
  </w:style>
  <w:style w:type="paragraph" w:customStyle="1" w:styleId="Pa5">
    <w:name w:val="Pa5"/>
    <w:basedOn w:val="Default"/>
    <w:next w:val="Default"/>
    <w:rsid w:val="008A6294"/>
    <w:pPr>
      <w:spacing w:before="80" w:after="80" w:line="160" w:lineRule="atLeast"/>
    </w:pPr>
    <w:rPr>
      <w:rFonts w:cs="Times New Roman"/>
      <w:color w:val="auto"/>
    </w:rPr>
  </w:style>
  <w:style w:type="paragraph" w:customStyle="1" w:styleId="Akapitzlist1">
    <w:name w:val="Akapit z listą1"/>
    <w:basedOn w:val="Normalny"/>
    <w:uiPriority w:val="99"/>
    <w:qFormat/>
    <w:rsid w:val="00F32D54"/>
    <w:pPr>
      <w:ind w:left="708"/>
    </w:pPr>
  </w:style>
  <w:style w:type="paragraph" w:styleId="Tekstprzypisudolnego">
    <w:name w:val="footnote text"/>
    <w:basedOn w:val="Normalny"/>
    <w:link w:val="TekstprzypisudolnegoZnak"/>
    <w:rsid w:val="00400122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400122"/>
    <w:rPr>
      <w:rFonts w:cs="Times New Roman"/>
      <w:sz w:val="24"/>
      <w:szCs w:val="24"/>
    </w:rPr>
  </w:style>
  <w:style w:type="paragraph" w:customStyle="1" w:styleId="Styl">
    <w:name w:val="Styl"/>
    <w:rsid w:val="0040012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rmal1">
    <w:name w:val="Normal 1"/>
    <w:basedOn w:val="Normalny"/>
    <w:rsid w:val="00400122"/>
    <w:rPr>
      <w:sz w:val="24"/>
      <w:szCs w:val="24"/>
    </w:rPr>
  </w:style>
  <w:style w:type="paragraph" w:customStyle="1" w:styleId="WW-Listawypunktowana2">
    <w:name w:val="WW-Lista wypunktowana 2"/>
    <w:basedOn w:val="Normalny"/>
    <w:rsid w:val="00400122"/>
    <w:pPr>
      <w:suppressAutoHyphens/>
      <w:spacing w:line="360" w:lineRule="auto"/>
      <w:ind w:left="340" w:hanging="340"/>
      <w:jc w:val="both"/>
    </w:pPr>
    <w:rPr>
      <w:rFonts w:ascii="Arial" w:hAnsi="Arial"/>
      <w:sz w:val="22"/>
      <w:szCs w:val="24"/>
    </w:rPr>
  </w:style>
  <w:style w:type="paragraph" w:customStyle="1" w:styleId="WW-Tekstpodstawowywcity3">
    <w:name w:val="WW-Tekst podstawowy wci?ty 3"/>
    <w:basedOn w:val="Normalny"/>
    <w:rsid w:val="00400122"/>
    <w:pPr>
      <w:suppressAutoHyphens/>
      <w:overflowPunct w:val="0"/>
      <w:autoSpaceDE w:val="0"/>
      <w:autoSpaceDN w:val="0"/>
      <w:adjustRightInd w:val="0"/>
      <w:ind w:left="709" w:firstLine="1"/>
      <w:textAlignment w:val="baseline"/>
    </w:pPr>
    <w:rPr>
      <w:rFonts w:ascii="Arial" w:hAnsi="Arial"/>
      <w:sz w:val="22"/>
      <w:szCs w:val="24"/>
    </w:rPr>
  </w:style>
  <w:style w:type="character" w:customStyle="1" w:styleId="pageheadline1">
    <w:name w:val="pageheadline1"/>
    <w:basedOn w:val="Domylnaczcionkaakapitu"/>
    <w:rsid w:val="00400122"/>
    <w:rPr>
      <w:rFonts w:ascii="Verdana" w:hAnsi="Verdana" w:cs="Times New Roman"/>
      <w:color w:val="D70000"/>
      <w:sz w:val="49"/>
      <w:szCs w:val="49"/>
    </w:rPr>
  </w:style>
  <w:style w:type="paragraph" w:customStyle="1" w:styleId="Bezodstpw1">
    <w:name w:val="Bez odstępów1"/>
    <w:uiPriority w:val="1"/>
    <w:qFormat/>
    <w:rsid w:val="00400122"/>
    <w:rPr>
      <w:rFonts w:ascii="Calibri" w:hAnsi="Calibri"/>
      <w:sz w:val="22"/>
      <w:szCs w:val="22"/>
      <w:lang w:eastAsia="en-US"/>
    </w:rPr>
  </w:style>
  <w:style w:type="paragraph" w:customStyle="1" w:styleId="TYTU0">
    <w:name w:val="TYTUŁ"/>
    <w:basedOn w:val="Normalny"/>
    <w:rsid w:val="00400122"/>
    <w:pPr>
      <w:spacing w:before="240" w:after="120"/>
      <w:ind w:left="113"/>
    </w:pPr>
    <w:rPr>
      <w:b/>
      <w:spacing w:val="20"/>
      <w:position w:val="-14"/>
      <w:sz w:val="28"/>
    </w:rPr>
  </w:style>
  <w:style w:type="character" w:customStyle="1" w:styleId="apple-style-span">
    <w:name w:val="apple-style-span"/>
    <w:basedOn w:val="Domylnaczcionkaakapitu"/>
    <w:rsid w:val="00400122"/>
    <w:rPr>
      <w:rFonts w:cs="Times New Roman"/>
    </w:rPr>
  </w:style>
  <w:style w:type="character" w:customStyle="1" w:styleId="apple-converted-space">
    <w:name w:val="apple-converted-space"/>
    <w:basedOn w:val="Domylnaczcionkaakapitu"/>
    <w:rsid w:val="00400122"/>
    <w:rPr>
      <w:rFonts w:cs="Times New Roman"/>
    </w:rPr>
  </w:style>
  <w:style w:type="paragraph" w:styleId="Cytat">
    <w:name w:val="Quote"/>
    <w:basedOn w:val="Normalny"/>
    <w:link w:val="CytatZnak"/>
    <w:qFormat/>
    <w:rsid w:val="00F22584"/>
    <w:pPr>
      <w:suppressAutoHyphens/>
      <w:spacing w:after="283"/>
      <w:ind w:left="567" w:right="567"/>
    </w:pPr>
    <w:rPr>
      <w:lang w:eastAsia="ar-SA"/>
    </w:rPr>
  </w:style>
  <w:style w:type="character" w:customStyle="1" w:styleId="CytatZnak">
    <w:name w:val="Cytat Znak"/>
    <w:basedOn w:val="Domylnaczcionkaakapitu"/>
    <w:link w:val="Cytat"/>
    <w:rsid w:val="00F22584"/>
    <w:rPr>
      <w:lang w:eastAsia="ar-SA"/>
    </w:rPr>
  </w:style>
  <w:style w:type="paragraph" w:styleId="Akapitzlist">
    <w:name w:val="List Paragraph"/>
    <w:basedOn w:val="Normalny"/>
    <w:uiPriority w:val="34"/>
    <w:qFormat/>
    <w:rsid w:val="00F22584"/>
    <w:pPr>
      <w:ind w:left="708"/>
    </w:pPr>
  </w:style>
  <w:style w:type="paragraph" w:styleId="Bezodstpw">
    <w:name w:val="No Spacing"/>
    <w:qFormat/>
    <w:rsid w:val="00F22584"/>
    <w:rPr>
      <w:rFonts w:ascii="Calibri" w:eastAsia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23BD6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23BD6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966EB5"/>
    <w:pPr>
      <w:suppressAutoHyphens/>
      <w:jc w:val="center"/>
    </w:pPr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52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52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52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5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52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27399">
                              <w:marLeft w:val="0"/>
                              <w:marRight w:val="0"/>
                              <w:marTop w:val="1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527437">
                                  <w:marLeft w:val="1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52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52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52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52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27">
      <w:marLeft w:val="105"/>
      <w:marRight w:val="0"/>
      <w:marTop w:val="1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5273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52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52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52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52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6B7C7-869D-43A0-9738-1C911DD8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208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INWENTARYZACJA BUDOWLANA</vt:lpstr>
    </vt:vector>
  </TitlesOfParts>
  <Company>Hewlett-Packard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INWENTARYZACJA BUDOWLANA</dc:title>
  <dc:creator>piotr</dc:creator>
  <cp:lastModifiedBy>Marzena</cp:lastModifiedBy>
  <cp:revision>6</cp:revision>
  <cp:lastPrinted>2012-11-20T07:26:00Z</cp:lastPrinted>
  <dcterms:created xsi:type="dcterms:W3CDTF">2013-01-18T11:58:00Z</dcterms:created>
  <dcterms:modified xsi:type="dcterms:W3CDTF">2013-02-28T09:04:00Z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1070643374</vt:i4>
  </property>
</Properties>
</file>